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Государственное автономное профессиональное образовательное учреждение </w:t>
      </w: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«Оренбургский государственный колледж»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4836"/>
        <w:gridCol w:w="4786"/>
      </w:tblGrid>
      <w:tr w:rsidR="008F1037" w:rsidRPr="008F1037" w:rsidTr="004B2799">
        <w:trPr>
          <w:trHeight w:val="1373"/>
        </w:trPr>
        <w:tc>
          <w:tcPr>
            <w:tcW w:w="4785" w:type="dxa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СОГЛАСОВАНО</w:t>
            </w:r>
            <w:r w:rsidRPr="008F1037">
              <w:rPr>
                <w:rFonts w:ascii="Times New Roman" w:hAnsi="Times New Roman" w:cs="Times New Roman"/>
              </w:rPr>
              <w:softHyphen/>
              <w:t>_________________________________________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(наименование предприятия/организации)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___________/___________________</w:t>
            </w:r>
            <w:r w:rsidRPr="008F1037">
              <w:rPr>
                <w:rFonts w:ascii="Times New Roman" w:hAnsi="Times New Roman" w:cs="Times New Roman"/>
              </w:rPr>
              <w:br/>
              <w:t>«___» ____________ 20__ г.</w:t>
            </w:r>
          </w:p>
        </w:tc>
        <w:tc>
          <w:tcPr>
            <w:tcW w:w="4786" w:type="dxa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            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  <w:b/>
          <w:bCs/>
        </w:rPr>
      </w:pP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  <w:bCs/>
        </w:rPr>
        <w:t xml:space="preserve">ПРОГРАММА </w:t>
      </w:r>
      <w:r w:rsidRPr="008F1037">
        <w:rPr>
          <w:rFonts w:ascii="Times New Roman" w:hAnsi="Times New Roman" w:cs="Times New Roman"/>
          <w:b/>
          <w:bCs/>
        </w:rPr>
        <w:br/>
        <w:t>УЧЕБНОЙ ПРАКТИК</w:t>
      </w:r>
      <w:r>
        <w:rPr>
          <w:rFonts w:ascii="Times New Roman" w:hAnsi="Times New Roman" w:cs="Times New Roman"/>
          <w:b/>
          <w:bCs/>
        </w:rPr>
        <w:t>И</w:t>
      </w:r>
      <w:r w:rsidRPr="008F1037">
        <w:rPr>
          <w:rFonts w:ascii="Times New Roman" w:hAnsi="Times New Roman" w:cs="Times New Roman"/>
        </w:rPr>
        <w:br/>
      </w:r>
    </w:p>
    <w:p w:rsidR="008F1037" w:rsidRPr="008F1037" w:rsidRDefault="008F1037" w:rsidP="008F1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по профессиональному модулю ПМ 0</w:t>
      </w:r>
      <w:r w:rsidRPr="0060309E">
        <w:rPr>
          <w:rFonts w:ascii="Times New Roman" w:hAnsi="Times New Roman" w:cs="Times New Roman"/>
          <w:b/>
        </w:rPr>
        <w:t>6</w:t>
      </w:r>
      <w:r w:rsidRPr="008F1037">
        <w:rPr>
          <w:rFonts w:ascii="Times New Roman" w:hAnsi="Times New Roman" w:cs="Times New Roman"/>
          <w:b/>
        </w:rPr>
        <w:t>. Выполнение работ по одной или нескольким профессиям рабочих, должностям служащих  (кондитер)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по специальности</w:t>
      </w:r>
      <w:r w:rsidRPr="008F1037">
        <w:rPr>
          <w:rFonts w:ascii="Times New Roman" w:hAnsi="Times New Roman" w:cs="Times New Roman"/>
        </w:rPr>
        <w:t xml:space="preserve"> </w:t>
      </w:r>
      <w:r w:rsidRPr="008F1037">
        <w:rPr>
          <w:rFonts w:ascii="Times New Roman" w:hAnsi="Times New Roman" w:cs="Times New Roman"/>
          <w:color w:val="000000"/>
        </w:rPr>
        <w:t>19.02.03 Технология хлеба, кондитерских и макаронных изделий</w:t>
      </w:r>
      <w:r w:rsidRPr="008F1037">
        <w:rPr>
          <w:rFonts w:ascii="Times New Roman" w:hAnsi="Times New Roman" w:cs="Times New Roman"/>
          <w:u w:val="single"/>
        </w:rPr>
        <w:t xml:space="preserve"> </w:t>
      </w:r>
      <w:r w:rsidRPr="008F1037">
        <w:rPr>
          <w:rFonts w:ascii="Times New Roman" w:hAnsi="Times New Roman" w:cs="Times New Roman"/>
        </w:rPr>
        <w:t xml:space="preserve"> 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Оренбург</w:t>
      </w: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E170B0">
        <w:rPr>
          <w:rFonts w:ascii="Times New Roman" w:hAnsi="Times New Roman" w:cs="Times New Roman"/>
        </w:rPr>
        <w:t xml:space="preserve"> </w:t>
      </w:r>
      <w:r w:rsidRPr="008F1037">
        <w:rPr>
          <w:rFonts w:ascii="Times New Roman" w:hAnsi="Times New Roman" w:cs="Times New Roman"/>
        </w:rPr>
        <w:t>г.</w:t>
      </w:r>
    </w:p>
    <w:p w:rsidR="008F1037" w:rsidRPr="008F1037" w:rsidRDefault="005A4A5E" w:rsidP="008F1037">
      <w:pPr>
        <w:widowControl w:val="0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СОГЛАСОВАНО</w:t>
      </w:r>
      <w:r w:rsidRPr="008F1037">
        <w:rPr>
          <w:rFonts w:ascii="Times New Roman" w:hAnsi="Times New Roman" w:cs="Times New Roman"/>
        </w:rPr>
        <w:br/>
      </w:r>
      <w:r w:rsidR="008F1037" w:rsidRPr="008F1037">
        <w:rPr>
          <w:rFonts w:ascii="Times New Roman" w:hAnsi="Times New Roman" w:cs="Times New Roman"/>
        </w:rPr>
        <w:t>Зам</w:t>
      </w:r>
      <w:proofErr w:type="gramStart"/>
      <w:r w:rsidR="008F1037" w:rsidRPr="008F1037">
        <w:rPr>
          <w:rFonts w:ascii="Times New Roman" w:hAnsi="Times New Roman" w:cs="Times New Roman"/>
        </w:rPr>
        <w:t>.д</w:t>
      </w:r>
      <w:proofErr w:type="gramEnd"/>
      <w:r w:rsidR="008F1037" w:rsidRPr="008F1037">
        <w:rPr>
          <w:rFonts w:ascii="Times New Roman" w:hAnsi="Times New Roman" w:cs="Times New Roman"/>
        </w:rPr>
        <w:t xml:space="preserve">иректора </w:t>
      </w: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________________________/Н.И. Ермакова/</w:t>
      </w:r>
      <w:r w:rsidRPr="008F1037">
        <w:rPr>
          <w:rFonts w:ascii="Times New Roman" w:hAnsi="Times New Roman" w:cs="Times New Roman"/>
        </w:rPr>
        <w:br/>
        <w:t>«___» ___________ 20   г.</w:t>
      </w: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br/>
      </w:r>
      <w:r w:rsidRPr="008F1037">
        <w:rPr>
          <w:rFonts w:ascii="Times New Roman" w:hAnsi="Times New Roman" w:cs="Times New Roman"/>
        </w:rPr>
        <w:br/>
        <w:t>РАССМОТРЕНА</w:t>
      </w: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на заседании МЦК пищевых технологий и организации обслуживания </w:t>
      </w: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Протокол № __ от «___» __________ 20   г.</w:t>
      </w: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br/>
        <w:t xml:space="preserve">Председатель МЦК __________/_______________/ </w:t>
      </w:r>
    </w:p>
    <w:p w:rsidR="008F1037" w:rsidRPr="00F432DB" w:rsidRDefault="008F1037" w:rsidP="008F1037">
      <w:pPr>
        <w:widowControl w:val="0"/>
        <w:spacing w:after="0"/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both"/>
        <w:rPr>
          <w:rFonts w:ascii="Times New Roman" w:hAnsi="Times New Roman" w:cs="Times New Roman"/>
          <w:i/>
          <w:vertAlign w:val="superscript"/>
        </w:rPr>
      </w:pPr>
      <w:r w:rsidRPr="008F1037">
        <w:rPr>
          <w:rFonts w:ascii="Times New Roman" w:hAnsi="Times New Roman" w:cs="Times New Roman"/>
        </w:rPr>
        <w:t>Программа учебной практики разработана на основе профессионального стандарта «Кондитер», утвержденного приказом Минтруда России от 7 сентября 2015 г. N 597н и</w:t>
      </w:r>
      <w:r w:rsidRPr="008F1037">
        <w:rPr>
          <w:rFonts w:ascii="Times New Roman" w:hAnsi="Times New Roman" w:cs="Times New Roman"/>
          <w:bCs/>
          <w:color w:val="000000"/>
        </w:rPr>
        <w:t xml:space="preserve"> Квалификационных требований Единого тарифно-квалификационного справочника работ и профессий рабочих (ЕТКС), у</w:t>
      </w:r>
      <w:r w:rsidRPr="008F1037">
        <w:rPr>
          <w:rFonts w:ascii="Times New Roman" w:hAnsi="Times New Roman" w:cs="Times New Roman"/>
          <w:color w:val="000000"/>
        </w:rPr>
        <w:t>твержденного Постановлением Минтруда РФ от 05.03.2004 N 30</w:t>
      </w: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vertAlign w:val="superscript"/>
        </w:rPr>
      </w:pPr>
      <w:r w:rsidRPr="008F1037">
        <w:rPr>
          <w:rFonts w:ascii="Times New Roman" w:hAnsi="Times New Roman" w:cs="Times New Roman"/>
        </w:rPr>
        <w:t xml:space="preserve">Разработчики: </w:t>
      </w:r>
      <w:r w:rsidRPr="008F1037">
        <w:rPr>
          <w:rFonts w:ascii="Times New Roman" w:hAnsi="Times New Roman" w:cs="Times New Roman"/>
        </w:rPr>
        <w:br/>
        <w:t>_</w:t>
      </w:r>
      <w:r w:rsidRPr="008F1037">
        <w:rPr>
          <w:rFonts w:ascii="Times New Roman" w:hAnsi="Times New Roman" w:cs="Times New Roman"/>
          <w:u w:val="single"/>
        </w:rPr>
        <w:t xml:space="preserve"> Щукина А.Ю., Лукьянова Е.С. – преподаватели ГАПОУ «Оренбургский государственный колледж»</w:t>
      </w: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  <w:i/>
        </w:rPr>
      </w:pPr>
      <w:r w:rsidRPr="008F1037">
        <w:rPr>
          <w:rFonts w:ascii="Times New Roman" w:hAnsi="Times New Roman" w:cs="Times New Roman"/>
          <w:i/>
        </w:rPr>
        <w:t>(фамилия, имя, отчество, должность разработчика программы)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  <w:b/>
          <w:bCs/>
        </w:rPr>
      </w:pP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  <w:b/>
          <w:bCs/>
        </w:rPr>
      </w:pPr>
    </w:p>
    <w:p w:rsidR="008F1037" w:rsidRPr="008F1037" w:rsidRDefault="008F1037" w:rsidP="008F1037">
      <w:pPr>
        <w:widowControl w:val="0"/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  <w:bCs/>
        </w:rPr>
        <w:br w:type="page"/>
      </w:r>
      <w:r w:rsidRPr="008F1037">
        <w:rPr>
          <w:rFonts w:ascii="Times New Roman" w:hAnsi="Times New Roman" w:cs="Times New Roman"/>
          <w:b/>
          <w:bCs/>
          <w:lang w:val="en-US"/>
        </w:rPr>
        <w:lastRenderedPageBreak/>
        <w:t>I</w:t>
      </w:r>
      <w:r w:rsidRPr="008F1037">
        <w:rPr>
          <w:rFonts w:ascii="Times New Roman" w:hAnsi="Times New Roman" w:cs="Times New Roman"/>
          <w:b/>
          <w:bCs/>
        </w:rPr>
        <w:t>. ПАСПОРТ ПРОГРАММЫ УЧЕБНОЙ ПРАКТИКИ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</w:rPr>
        <w:br/>
      </w:r>
      <w:r w:rsidRPr="008F1037">
        <w:rPr>
          <w:rFonts w:ascii="Times New Roman" w:hAnsi="Times New Roman" w:cs="Times New Roman"/>
          <w:b/>
          <w:bCs/>
        </w:rPr>
        <w:t>1.1. Область применения программы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  <w:b/>
          <w:bCs/>
        </w:rPr>
      </w:pPr>
    </w:p>
    <w:p w:rsidR="008F1037" w:rsidRPr="008F1037" w:rsidRDefault="008F1037" w:rsidP="008F1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Программа учебной практик</w:t>
      </w:r>
      <w:r>
        <w:rPr>
          <w:rFonts w:ascii="Times New Roman" w:hAnsi="Times New Roman" w:cs="Times New Roman"/>
        </w:rPr>
        <w:t>и</w:t>
      </w:r>
      <w:r w:rsidRPr="008F1037">
        <w:rPr>
          <w:rFonts w:ascii="Times New Roman" w:hAnsi="Times New Roman" w:cs="Times New Roman"/>
        </w:rPr>
        <w:t xml:space="preserve"> по профессиональному модулю ПМ 06. </w:t>
      </w:r>
      <w:proofErr w:type="gramStart"/>
      <w:r w:rsidRPr="008F1037">
        <w:rPr>
          <w:rFonts w:ascii="Times New Roman" w:hAnsi="Times New Roman" w:cs="Times New Roman"/>
        </w:rPr>
        <w:t>Выполнение работ по одной или нескольким профессиям рабочих, должностям служащих  (кондитер) является частью ППССЗ, разработанная в соответствии на основе профессионального стандарта «Кондитер», утвержденного приказом Минтруда России от 7 сентября 2015 г. N 597н и</w:t>
      </w:r>
      <w:r w:rsidRPr="008F1037">
        <w:rPr>
          <w:rFonts w:ascii="Times New Roman" w:hAnsi="Times New Roman" w:cs="Times New Roman"/>
          <w:bCs/>
          <w:color w:val="000000"/>
        </w:rPr>
        <w:t xml:space="preserve"> Квалификационных требований Единого тарифно-квалификационного справочника работ и профессий рабочих (ЕТКС), у</w:t>
      </w:r>
      <w:r w:rsidRPr="008F1037">
        <w:rPr>
          <w:rFonts w:ascii="Times New Roman" w:hAnsi="Times New Roman" w:cs="Times New Roman"/>
          <w:color w:val="000000"/>
        </w:rPr>
        <w:t xml:space="preserve">твержденного Постановлением Минтруда РФ от 05.03.2004 N 30 </w:t>
      </w:r>
      <w:r w:rsidRPr="008F1037">
        <w:rPr>
          <w:rFonts w:ascii="Times New Roman" w:hAnsi="Times New Roman" w:cs="Times New Roman"/>
        </w:rPr>
        <w:t>в части освоения основного вида профессиональной деятельности (</w:t>
      </w:r>
      <w:r w:rsidRPr="008F1037">
        <w:rPr>
          <w:rFonts w:ascii="Times New Roman" w:hAnsi="Times New Roman" w:cs="Times New Roman"/>
          <w:b/>
        </w:rPr>
        <w:t>ВПД</w:t>
      </w:r>
      <w:proofErr w:type="gramEnd"/>
      <w:r w:rsidRPr="008F1037">
        <w:rPr>
          <w:rFonts w:ascii="Times New Roman" w:hAnsi="Times New Roman" w:cs="Times New Roman"/>
        </w:rPr>
        <w:t>)/ обобщенной трудовой функции (</w:t>
      </w:r>
      <w:r w:rsidRPr="008F1037">
        <w:rPr>
          <w:rFonts w:ascii="Times New Roman" w:hAnsi="Times New Roman" w:cs="Times New Roman"/>
          <w:b/>
        </w:rPr>
        <w:t>ОТФ</w:t>
      </w:r>
      <w:r w:rsidRPr="008F1037">
        <w:rPr>
          <w:rFonts w:ascii="Times New Roman" w:hAnsi="Times New Roman" w:cs="Times New Roman"/>
        </w:rPr>
        <w:t xml:space="preserve">): </w:t>
      </w:r>
      <w:r w:rsidRPr="008F1037">
        <w:rPr>
          <w:rStyle w:val="6"/>
          <w:rFonts w:ascii="Times New Roman" w:hAnsi="Times New Roman" w:cs="Times New Roman"/>
          <w:b/>
          <w:sz w:val="24"/>
          <w:szCs w:val="24"/>
        </w:rPr>
        <w:t>Изготовление теста, полуфабрикатов, кондитерской и шоколадной продукции под руководством кондитера</w:t>
      </w:r>
      <w:r w:rsidRPr="008F1037">
        <w:rPr>
          <w:rFonts w:ascii="Times New Roman" w:hAnsi="Times New Roman" w:cs="Times New Roman"/>
        </w:rPr>
        <w:t>.</w:t>
      </w:r>
    </w:p>
    <w:p w:rsidR="008F1037" w:rsidRPr="008F1037" w:rsidRDefault="008F1037" w:rsidP="008F1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</w:rPr>
        <w:br/>
      </w:r>
      <w:r w:rsidRPr="008F1037">
        <w:rPr>
          <w:rFonts w:ascii="Times New Roman" w:hAnsi="Times New Roman" w:cs="Times New Roman"/>
          <w:b/>
          <w:bCs/>
        </w:rPr>
        <w:t>1.2. Цели учебной практики</w:t>
      </w:r>
    </w:p>
    <w:p w:rsidR="008F1037" w:rsidRPr="008F1037" w:rsidRDefault="008F1037" w:rsidP="008F1037">
      <w:pPr>
        <w:widowControl w:val="0"/>
        <w:tabs>
          <w:tab w:val="left" w:pos="42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</w:tabs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Целью практики</w:t>
      </w:r>
      <w:r w:rsidRPr="008F1037">
        <w:rPr>
          <w:rFonts w:ascii="Times New Roman" w:hAnsi="Times New Roman" w:cs="Times New Roman"/>
        </w:rPr>
        <w:t xml:space="preserve"> является комплексное освоение студентами всех видов профессиональной деятельности по специальности</w:t>
      </w:r>
      <w:r w:rsidRPr="008F1037">
        <w:rPr>
          <w:rFonts w:ascii="Times New Roman" w:hAnsi="Times New Roman" w:cs="Times New Roman"/>
          <w:color w:val="000000"/>
        </w:rPr>
        <w:t xml:space="preserve"> 19.02.03 Технология хлеба, кондитерских и макаронных изделий</w:t>
      </w:r>
      <w:r w:rsidRPr="008F1037">
        <w:rPr>
          <w:rFonts w:ascii="Times New Roman" w:hAnsi="Times New Roman" w:cs="Times New Roman"/>
        </w:rPr>
        <w:t>, закрепление и углубление знаний и умений, полученных студентами в процессе теоретического обучения профессиональному модулю  "ПМ 06. Выполнение работ по одной или нескольким профессиям рабочих, должностям служащих  (кондитер)"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  <w:b/>
          <w:bCs/>
        </w:rPr>
        <w:t>1.3. Требования к результатам учебной практик</w:t>
      </w:r>
      <w:r>
        <w:rPr>
          <w:rFonts w:ascii="Times New Roman" w:hAnsi="Times New Roman" w:cs="Times New Roman"/>
          <w:b/>
          <w:bCs/>
        </w:rPr>
        <w:t>и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-4820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Результатом освоения программы учебной практик</w:t>
      </w:r>
      <w:r>
        <w:rPr>
          <w:rFonts w:ascii="Times New Roman" w:hAnsi="Times New Roman" w:cs="Times New Roman"/>
        </w:rPr>
        <w:t>и</w:t>
      </w:r>
      <w:r w:rsidRPr="008F1037">
        <w:rPr>
          <w:rFonts w:ascii="Times New Roman" w:hAnsi="Times New Roman" w:cs="Times New Roman"/>
        </w:rPr>
        <w:t xml:space="preserve"> являются получение практического опыта изготовления и презентации кондитерской и шоколадной продукции в организациях питания </w:t>
      </w:r>
    </w:p>
    <w:p w:rsidR="008F1037" w:rsidRPr="008F1037" w:rsidRDefault="008F1037" w:rsidP="008F1037">
      <w:pPr>
        <w:widowControl w:val="0"/>
        <w:tabs>
          <w:tab w:val="left" w:pos="-4820"/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уметь: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проводить работы по подготовке рабочего места и технологического оборудования, производственного инвентаря, инструмента, </w:t>
      </w:r>
      <w:proofErr w:type="spellStart"/>
      <w:r w:rsidRPr="008F1037">
        <w:rPr>
          <w:rFonts w:ascii="Times New Roman" w:hAnsi="Times New Roman"/>
          <w:sz w:val="24"/>
          <w:szCs w:val="24"/>
        </w:rPr>
        <w:t>весоизмерительных</w:t>
      </w:r>
      <w:proofErr w:type="spellEnd"/>
      <w:r w:rsidRPr="008F1037">
        <w:rPr>
          <w:rFonts w:ascii="Times New Roman" w:hAnsi="Times New Roman"/>
          <w:sz w:val="24"/>
          <w:szCs w:val="24"/>
        </w:rPr>
        <w:t xml:space="preserve"> приборов кондитерского цеха к работе в соответствии со стандартами чистоты;  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применять регламенты, стандарты и нормативно-техническую документацию, используемую при производстве кондитерской и шоколадной продукции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замешивать тесто, готовить начинки и полуфабрикаты для кондитерской и шоколадной продукции 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изготавливать простые массовые торты,  пирожные  и другие штучные кондитерские и хлебобулочных изделий; 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приготавливать различные виды теста, кремов, начинок;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заготавливать, отвешивать, отмеривать сырьё по заданной рецептуре;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отделывать изделия помадой, марципаном, засахаренными фруктами, шоколадом, кремом.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соблюдать правила сочетаемости основных продуктов и сырья при изготовлении кондитерской и шоколадной продукции 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процеживать, просеивать, протирать, замешивать, измельчать, формовать сырье, используемое для приготовления кондитерской и шоколадной  продукции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037">
        <w:rPr>
          <w:rFonts w:ascii="Times New Roman" w:hAnsi="Times New Roman"/>
          <w:sz w:val="24"/>
          <w:szCs w:val="24"/>
        </w:rPr>
        <w:t>порционировать</w:t>
      </w:r>
      <w:proofErr w:type="spellEnd"/>
      <w:r w:rsidRPr="008F1037">
        <w:rPr>
          <w:rFonts w:ascii="Times New Roman" w:hAnsi="Times New Roman"/>
          <w:sz w:val="24"/>
          <w:szCs w:val="24"/>
        </w:rPr>
        <w:t xml:space="preserve"> (комплектовать) кондитерскую и шоколадную продукцию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реализовывать готовую кондитерскую и шоколадную продукцию с учетом требований к безопасности готовой продукции 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lastRenderedPageBreak/>
        <w:t xml:space="preserve"> безопасно использовать технологическое оборудование для изготовления кондитерской и шоколадной продукции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соблюдать санитарно-гигиенические требования и нормы техники безопасности и пожарной безопасности 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экономно использовать сырье в процессе производства кондитерской и шоколадной продукции 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F1037">
        <w:rPr>
          <w:rFonts w:ascii="Times New Roman" w:hAnsi="Times New Roman"/>
          <w:sz w:val="24"/>
          <w:szCs w:val="24"/>
        </w:rPr>
        <w:t xml:space="preserve"> проводить расчеты с потребителями с использованием различных форм наличной и безналичной оплаты </w:t>
      </w:r>
    </w:p>
    <w:p w:rsidR="008F1037" w:rsidRPr="008F1037" w:rsidRDefault="008F1037" w:rsidP="008F1037">
      <w:pPr>
        <w:pStyle w:val="af9"/>
        <w:numPr>
          <w:ilvl w:val="0"/>
          <w:numId w:val="49"/>
        </w:numPr>
        <w:spacing w:after="0"/>
        <w:ind w:left="142" w:firstLine="567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эстетично и безопасно упаковывать готовую кондитерскую и шоколадную продукцию на вынос</w:t>
      </w:r>
    </w:p>
    <w:p w:rsidR="008F1037" w:rsidRPr="008F1037" w:rsidRDefault="008F1037" w:rsidP="008F1037">
      <w:pPr>
        <w:widowControl w:val="0"/>
        <w:tabs>
          <w:tab w:val="left" w:pos="-4820"/>
          <w:tab w:val="left" w:pos="360"/>
          <w:tab w:val="left" w:pos="993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знать:</w:t>
      </w:r>
    </w:p>
    <w:p w:rsidR="008F1037" w:rsidRPr="008F1037" w:rsidRDefault="008F1037" w:rsidP="008F1037">
      <w:pPr>
        <w:pStyle w:val="af9"/>
        <w:numPr>
          <w:ilvl w:val="0"/>
          <w:numId w:val="50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1037">
        <w:rPr>
          <w:rFonts w:ascii="Times New Roman" w:hAnsi="Times New Roman"/>
          <w:sz w:val="24"/>
          <w:szCs w:val="24"/>
        </w:rPr>
        <w:t xml:space="preserve"> нормативные правовые акты Российской Федерации, регулирующие деятельность организаций питания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8F1037">
        <w:rPr>
          <w:rFonts w:ascii="Times New Roman" w:hAnsi="Times New Roman" w:cs="Times New Roman"/>
          <w:color w:val="auto"/>
        </w:rPr>
        <w:t>рецептуры и технологию изготовления ассортимента простых тортов, пирожных, штучных кондитерских и хлебобулочных изделий, с нанесением не сложного многокрасочного узора.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8F1037">
        <w:rPr>
          <w:rFonts w:ascii="Times New Roman" w:eastAsia="Times New Roman" w:hAnsi="Times New Roman" w:cs="Times New Roman"/>
          <w:color w:val="auto"/>
        </w:rPr>
        <w:t xml:space="preserve">требования к качеству, срокам и условия хранения, признаки и органолептические методы определения доброкачественности </w:t>
      </w:r>
      <w:r w:rsidRPr="008F1037">
        <w:rPr>
          <w:rFonts w:ascii="Times New Roman" w:eastAsia="SchoolBookC" w:hAnsi="Times New Roman" w:cs="Times New Roman"/>
          <w:color w:val="auto"/>
        </w:rPr>
        <w:t>пищевых продуктов, используемых в приготовлении кондитерской и шоколадной продукции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8F1037">
        <w:rPr>
          <w:rFonts w:ascii="Times New Roman" w:eastAsia="Times New Roman" w:hAnsi="Times New Roman" w:cs="Times New Roman"/>
          <w:color w:val="auto"/>
        </w:rPr>
        <w:t xml:space="preserve">назначение, правила использования применяемого технологического оборудования, производственного инвентаря, инструмента, </w:t>
      </w:r>
      <w:proofErr w:type="spellStart"/>
      <w:r w:rsidRPr="008F1037">
        <w:rPr>
          <w:rFonts w:ascii="Times New Roman" w:eastAsia="Times New Roman" w:hAnsi="Times New Roman" w:cs="Times New Roman"/>
          <w:color w:val="auto"/>
        </w:rPr>
        <w:t>весоизмерительных</w:t>
      </w:r>
      <w:proofErr w:type="spellEnd"/>
      <w:r w:rsidRPr="008F1037">
        <w:rPr>
          <w:rFonts w:ascii="Times New Roman" w:eastAsia="Times New Roman" w:hAnsi="Times New Roman" w:cs="Times New Roman"/>
          <w:color w:val="auto"/>
        </w:rPr>
        <w:t xml:space="preserve"> приборов, посуды, используемой в кондитерском цехе,  и правила ухода за ними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8F1037">
        <w:rPr>
          <w:rFonts w:ascii="Times New Roman" w:hAnsi="Times New Roman" w:cs="Times New Roman"/>
          <w:color w:val="auto"/>
        </w:rPr>
        <w:t>правила по охране труда, производственной санитарии и пожарной безопасности в организациях питания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eastAsia="Times New Roman" w:hAnsi="Times New Roman" w:cs="Times New Roman"/>
          <w:color w:val="auto"/>
        </w:rPr>
        <w:t>технологии изготовления кондитерской и шоколадной</w:t>
      </w:r>
      <w:r w:rsidRPr="008F1037">
        <w:rPr>
          <w:rFonts w:ascii="Times New Roman" w:eastAsia="Times New Roman" w:hAnsi="Times New Roman" w:cs="Times New Roman"/>
        </w:rPr>
        <w:t xml:space="preserve"> продукции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eastAsia="Times New Roman" w:hAnsi="Times New Roman" w:cs="Times New Roman"/>
        </w:rPr>
        <w:t xml:space="preserve">требования к качеству, безопасности пищевых продуктов, </w:t>
      </w:r>
      <w:r w:rsidRPr="008F1037">
        <w:rPr>
          <w:rFonts w:ascii="Times New Roman" w:eastAsia="SchoolBookC" w:hAnsi="Times New Roman" w:cs="Times New Roman"/>
        </w:rPr>
        <w:t>используемых в изготовлении кондитерской и шоколадной продукции,</w:t>
      </w:r>
      <w:r w:rsidRPr="008F1037">
        <w:rPr>
          <w:rFonts w:ascii="Times New Roman" w:eastAsia="Times New Roman" w:hAnsi="Times New Roman" w:cs="Times New Roman"/>
        </w:rPr>
        <w:t xml:space="preserve"> условиям их хранения</w:t>
      </w:r>
      <w:r w:rsidRPr="008F1037">
        <w:rPr>
          <w:rFonts w:ascii="Times New Roman" w:hAnsi="Times New Roman" w:cs="Times New Roman"/>
        </w:rPr>
        <w:t xml:space="preserve"> 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eastAsia="Times New Roman" w:hAnsi="Times New Roman" w:cs="Times New Roman"/>
        </w:rPr>
        <w:t xml:space="preserve">правила пользования сборниками рецептур изготовления </w:t>
      </w:r>
      <w:r w:rsidRPr="008F1037">
        <w:rPr>
          <w:rFonts w:ascii="Times New Roman" w:eastAsia="SchoolBookC" w:hAnsi="Times New Roman" w:cs="Times New Roman"/>
        </w:rPr>
        <w:t>кондитерской и шоколадной продукции</w:t>
      </w:r>
      <w:r w:rsidRPr="008F1037">
        <w:rPr>
          <w:rFonts w:ascii="Times New Roman" w:hAnsi="Times New Roman" w:cs="Times New Roman"/>
        </w:rPr>
        <w:t xml:space="preserve"> 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eastAsia="Times New Roman" w:hAnsi="Times New Roman" w:cs="Times New Roman"/>
        </w:rPr>
        <w:t>принципы и приемы презентации кондитерской и шоколадной продукции потребителям</w:t>
      </w:r>
      <w:r w:rsidRPr="008F1037">
        <w:rPr>
          <w:rFonts w:ascii="Times New Roman" w:hAnsi="Times New Roman" w:cs="Times New Roman"/>
        </w:rPr>
        <w:t xml:space="preserve"> 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eastAsia="Times New Roman" w:hAnsi="Times New Roman" w:cs="Times New Roman"/>
        </w:rPr>
        <w:t>методы минимизации отходов сырья, используемого при изготовлении  кондитерской и шоколадной продукции с учетом соблюдения требований качества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eastAsia="Times New Roman" w:hAnsi="Times New Roman" w:cs="Times New Roman"/>
        </w:rPr>
        <w:t>пищевая ценность различных видов кондитерской и шоколадной продукции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правила и технологии наличных и безналичных расчетов с потребителями</w:t>
      </w:r>
    </w:p>
    <w:p w:rsidR="008F1037" w:rsidRPr="008F1037" w:rsidRDefault="008F1037" w:rsidP="008F1037">
      <w:pPr>
        <w:pStyle w:val="Default"/>
        <w:numPr>
          <w:ilvl w:val="0"/>
          <w:numId w:val="50"/>
        </w:numPr>
        <w:tabs>
          <w:tab w:val="left" w:pos="324"/>
          <w:tab w:val="left" w:pos="1134"/>
        </w:tabs>
        <w:spacing w:line="276" w:lineRule="auto"/>
        <w:ind w:left="0" w:firstLine="709"/>
        <w:jc w:val="both"/>
        <w:rPr>
          <w:rFonts w:ascii="Times New Roman" w:hAnsi="Times New Roman" w:cs="Times New Roman"/>
          <w:b/>
          <w:color w:val="FF0000"/>
        </w:rPr>
      </w:pPr>
      <w:r w:rsidRPr="008F1037">
        <w:rPr>
          <w:rFonts w:ascii="Times New Roman" w:hAnsi="Times New Roman" w:cs="Times New Roman"/>
        </w:rPr>
        <w:t xml:space="preserve">принципы и приемы презентации кондитерской и шоколадной продукции </w:t>
      </w:r>
      <w:r w:rsidRPr="008F1037">
        <w:rPr>
          <w:rFonts w:ascii="Times New Roman" w:hAnsi="Times New Roman" w:cs="Times New Roman"/>
          <w:b/>
          <w:color w:val="FF0000"/>
        </w:rPr>
        <w:t xml:space="preserve"> </w:t>
      </w:r>
    </w:p>
    <w:p w:rsidR="008F1037" w:rsidRPr="008F1037" w:rsidRDefault="008F1037" w:rsidP="008F103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и сформированные профе</w:t>
      </w:r>
      <w:r w:rsidR="00BC3A72">
        <w:rPr>
          <w:rFonts w:ascii="Times New Roman" w:hAnsi="Times New Roman" w:cs="Times New Roman"/>
        </w:rPr>
        <w:t xml:space="preserve">ссиональные, трудовые функции, </w:t>
      </w:r>
      <w:r w:rsidRPr="008F1037">
        <w:rPr>
          <w:rFonts w:ascii="Times New Roman" w:hAnsi="Times New Roman" w:cs="Times New Roman"/>
        </w:rPr>
        <w:t>общие компетенции</w:t>
      </w:r>
      <w:r w:rsidR="00BC3A72">
        <w:rPr>
          <w:rFonts w:ascii="Times New Roman" w:hAnsi="Times New Roman" w:cs="Times New Roman"/>
        </w:rPr>
        <w:t xml:space="preserve"> и личностные результаты</w:t>
      </w:r>
      <w:r w:rsidRPr="008F1037">
        <w:rPr>
          <w:rFonts w:ascii="Times New Roman" w:hAnsi="Times New Roman" w:cs="Times New Roman"/>
        </w:rPr>
        <w:t>: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</w:p>
    <w:tbl>
      <w:tblPr>
        <w:tblW w:w="9967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560"/>
        <w:gridCol w:w="2835"/>
        <w:gridCol w:w="5545"/>
        <w:gridCol w:w="27"/>
      </w:tblGrid>
      <w:tr w:rsidR="008F1037" w:rsidRPr="008F1037" w:rsidTr="004B2799">
        <w:trPr>
          <w:trHeight w:val="62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sz w:val="20"/>
                <w:szCs w:val="20"/>
              </w:rPr>
              <w:t>ПК</w:t>
            </w:r>
            <w:r w:rsidR="00BC3A72">
              <w:rPr>
                <w:rFonts w:ascii="Times New Roman" w:hAnsi="Times New Roman" w:cs="Times New Roman"/>
                <w:b/>
                <w:sz w:val="20"/>
                <w:szCs w:val="20"/>
              </w:rPr>
              <w:t>/ЛР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sz w:val="20"/>
                <w:szCs w:val="20"/>
              </w:rPr>
              <w:t>Профессиональные компетенции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</w:tr>
      <w:tr w:rsidR="008F1037" w:rsidRPr="008F1037" w:rsidTr="004B2799">
        <w:trPr>
          <w:trHeight w:val="208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lastRenderedPageBreak/>
              <w:t xml:space="preserve">ПК/ТФ </w:t>
            </w:r>
            <w:r w:rsidRPr="008F1037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  <w:b/>
              </w:rPr>
              <w:t>.1</w:t>
            </w: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правила подготовки к работе кондитерского цеха;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подбор посуды, инвентаря для тех или иных операций;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соблюдение санитарных требований при работе в кондитерском цехе;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6"/>
              </w:numPr>
              <w:tabs>
                <w:tab w:val="left" w:pos="360"/>
                <w:tab w:val="left" w:pos="50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</w:rPr>
            </w:pPr>
            <w:r w:rsidRPr="008F1037">
              <w:rPr>
                <w:rFonts w:ascii="Times New Roman" w:hAnsi="Times New Roman" w:cs="Times New Roman"/>
              </w:rPr>
              <w:t>соблюдение требований охраны труда, пожарной безопасности.</w:t>
            </w:r>
          </w:p>
          <w:p w:rsidR="008F1037" w:rsidRPr="008F1037" w:rsidRDefault="008F1037" w:rsidP="008F1037">
            <w:pPr>
              <w:widowControl w:val="0"/>
              <w:tabs>
                <w:tab w:val="left" w:pos="484"/>
              </w:tabs>
              <w:spacing w:after="0"/>
              <w:ind w:left="13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1037" w:rsidRPr="008F1037" w:rsidTr="004B2799">
        <w:trPr>
          <w:trHeight w:val="19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ПК/ТФ </w:t>
            </w:r>
            <w:r w:rsidRPr="008F1037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  <w:b/>
              </w:rPr>
              <w:t>.2</w:t>
            </w:r>
          </w:p>
          <w:p w:rsidR="00BC3A72" w:rsidRPr="008F1037" w:rsidRDefault="00BC3A72" w:rsidP="00BC3A72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BC3A72" w:rsidRPr="008F1037" w:rsidRDefault="00BC3A72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правила подготовки рабочего места и цеха к завершению работы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Выбирать моющие и дезинфицирующие средства и их применять при уборке цеха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правила хранения посуды и инвентаря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Соблюдать санитарные требования к </w:t>
            </w:r>
            <w:proofErr w:type="gramStart"/>
            <w:r w:rsidRPr="008F1037">
              <w:rPr>
                <w:rFonts w:ascii="Times New Roman" w:hAnsi="Times New Roman" w:cs="Times New Roman"/>
              </w:rPr>
              <w:t>кондитерскому</w:t>
            </w:r>
            <w:proofErr w:type="gramEnd"/>
            <w:r w:rsidRPr="008F10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F1037">
              <w:rPr>
                <w:rFonts w:ascii="Times New Roman" w:hAnsi="Times New Roman" w:cs="Times New Roman"/>
              </w:rPr>
              <w:t>цехуСоблюдать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требования пожарной безопасности</w:t>
            </w:r>
          </w:p>
        </w:tc>
      </w:tr>
      <w:tr w:rsidR="008F1037" w:rsidRPr="008F1037" w:rsidTr="004B2799">
        <w:trPr>
          <w:trHeight w:val="15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ПК/ТФ </w:t>
            </w:r>
            <w:r w:rsidRPr="008F1037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  <w:b/>
              </w:rPr>
              <w:t>.3</w:t>
            </w:r>
          </w:p>
          <w:p w:rsidR="00BC3A72" w:rsidRPr="008F1037" w:rsidRDefault="00BC3A72" w:rsidP="00BC3A72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BC3A72" w:rsidRPr="008F1037" w:rsidRDefault="00BC3A72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spacing w:after="0"/>
              <w:ind w:hanging="1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правила подготовки технологического оборудования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Выбирать технологическое оборудование в зависимости от технологической операции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Эксплуатировать технологическое оборудование по назначению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инструкции по работе с технологическим оборудованием</w:t>
            </w:r>
          </w:p>
          <w:p w:rsidR="008F1037" w:rsidRPr="008F1037" w:rsidRDefault="008F1037" w:rsidP="008F1037">
            <w:pPr>
              <w:widowControl w:val="0"/>
              <w:tabs>
                <w:tab w:val="left" w:pos="360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требования охраны труда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правила уборки технологического оборудования цеха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Соблюдать правила ухода за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весоизмерительными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приборами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Контролировать качество мойки посуды и инвентаря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Обрабатывать инвентарь для кремовых изделий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Выбирать моющие и дезинфицирующие средства и их применять</w:t>
            </w:r>
          </w:p>
        </w:tc>
      </w:tr>
      <w:tr w:rsidR="008F1037" w:rsidRPr="008F1037" w:rsidTr="004B2799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ПК/ТФ </w:t>
            </w:r>
            <w:r w:rsidRPr="008F1037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  <w:b/>
              </w:rPr>
              <w:t>.4</w:t>
            </w:r>
          </w:p>
          <w:p w:rsidR="00BC3A72" w:rsidRPr="008F1037" w:rsidRDefault="00BC3A72" w:rsidP="00BC3A72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BC3A72" w:rsidRPr="008F1037" w:rsidRDefault="00BC3A72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spacing w:after="0"/>
              <w:ind w:hanging="1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Создание запасов сырья с учетом сроков хранения;</w:t>
            </w:r>
          </w:p>
          <w:p w:rsidR="008F1037" w:rsidRPr="008F1037" w:rsidRDefault="008F1037" w:rsidP="008F1037">
            <w:pPr>
              <w:widowControl w:val="0"/>
              <w:spacing w:after="0"/>
              <w:ind w:hanging="1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соблюдение товарного соседства сырья;</w:t>
            </w:r>
          </w:p>
          <w:p w:rsidR="008F1037" w:rsidRPr="008F1037" w:rsidRDefault="008F1037" w:rsidP="008F1037">
            <w:pPr>
              <w:widowControl w:val="0"/>
              <w:spacing w:after="0"/>
              <w:ind w:hanging="1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сырья к производству;</w:t>
            </w:r>
          </w:p>
          <w:p w:rsidR="008F1037" w:rsidRPr="008F1037" w:rsidRDefault="008F1037" w:rsidP="008F1037">
            <w:pPr>
              <w:widowControl w:val="0"/>
              <w:spacing w:after="0"/>
              <w:ind w:hanging="1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соблюдение правил обработки яиц.</w:t>
            </w:r>
          </w:p>
          <w:p w:rsidR="008F1037" w:rsidRPr="008F1037" w:rsidRDefault="008F1037" w:rsidP="008F1037">
            <w:pPr>
              <w:widowControl w:val="0"/>
              <w:spacing w:after="0"/>
              <w:ind w:hanging="1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режим охлаждения и замораживания полуфабрикатов различной степени готовности</w:t>
            </w:r>
          </w:p>
          <w:p w:rsidR="008F1037" w:rsidRPr="008F1037" w:rsidRDefault="008F1037" w:rsidP="008F1037">
            <w:pPr>
              <w:widowControl w:val="0"/>
              <w:spacing w:after="0"/>
              <w:ind w:hanging="1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сроки и условия хранения полуфабрикатов</w:t>
            </w:r>
          </w:p>
          <w:p w:rsidR="008F1037" w:rsidRPr="008F1037" w:rsidRDefault="008F1037" w:rsidP="008F1037">
            <w:pPr>
              <w:widowControl w:val="0"/>
              <w:tabs>
                <w:tab w:val="left" w:pos="484"/>
              </w:tabs>
              <w:spacing w:after="0"/>
              <w:ind w:left="132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F1037" w:rsidRPr="008F1037" w:rsidTr="004B2799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ПК/ТФ </w:t>
            </w:r>
            <w:r w:rsidRPr="008F1037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  <w:b/>
              </w:rPr>
              <w:t>.5</w:t>
            </w:r>
          </w:p>
          <w:p w:rsidR="00BC3A72" w:rsidRPr="008F1037" w:rsidRDefault="00BC3A72" w:rsidP="00BC3A72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BC3A72" w:rsidRPr="008F1037" w:rsidRDefault="00BC3A72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Подготовка теста, начинки и полуфабрикатов для кондитерской и шоколадной продукции </w:t>
            </w:r>
          </w:p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последовательность операций при приготовлении изделий из пресного и песочного теста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F1037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и формовать изделия 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последовательность операций при приготовлении бисквитных и песочных полуфабрикатов для тортов и пирожных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Взбивать и замешивать бисквитное и песочное тесто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последовательность операций при приготовлении сиропов, начинок, обсыпок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Владеть технологией приготовления простых начинок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Владеть техникой приготовления различных видов </w:t>
            </w:r>
            <w:r w:rsidRPr="008F1037">
              <w:rPr>
                <w:rFonts w:ascii="Times New Roman" w:hAnsi="Times New Roman" w:cs="Times New Roman"/>
              </w:rPr>
              <w:lastRenderedPageBreak/>
              <w:t>обсыпок (крошка, нонпарель, крупка и прочее)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последовательность операций при приготовлении отделочных полуфабрикатов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Владеть техникой приготовления фруктового желе и геля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Взбивать масляный крем (классический)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Владеть техникой приготовления заварного крема из смесей промышленного производства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Владеть техникой приготовления помады из сахарной пудры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Использовать пищевые красители, добавки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последовательность операций при приготовлении кексов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Взбивать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бездрожжевое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тесто для кексов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Использовать пищевые красители, добавки и разрыхлители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8F1037">
              <w:rPr>
                <w:rFonts w:ascii="Times New Roman" w:hAnsi="Times New Roman" w:cs="Times New Roman"/>
              </w:rPr>
              <w:t>Порционировать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и формовать изделия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правила подготовки изделий к выпечке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температурный режим при приготовлении полуфабрикатов и отделке готовой продукции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температурный режим и влажность при выпечке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Определять степень готовности изделий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способы и приемы отделки изделий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Соблюдать правила приготовления </w:t>
            </w:r>
            <w:proofErr w:type="spellStart"/>
            <w:r w:rsidRPr="008F1037">
              <w:rPr>
                <w:rFonts w:ascii="Times New Roman" w:hAnsi="Times New Roman" w:cs="Times New Roman"/>
              </w:rPr>
              <w:t>темперирования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шоколада (</w:t>
            </w:r>
            <w:proofErr w:type="gramStart"/>
            <w:r w:rsidRPr="008F1037">
              <w:rPr>
                <w:rFonts w:ascii="Times New Roman" w:hAnsi="Times New Roman" w:cs="Times New Roman"/>
              </w:rPr>
              <w:t>молочный</w:t>
            </w:r>
            <w:proofErr w:type="gramEnd"/>
            <w:r w:rsidRPr="008F1037">
              <w:rPr>
                <w:rFonts w:ascii="Times New Roman" w:hAnsi="Times New Roman" w:cs="Times New Roman"/>
              </w:rPr>
              <w:t>, горький, белый)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Соблюдать процесс изготовления начинок для шоколада  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требования к качеству готовых изделий</w:t>
            </w:r>
          </w:p>
        </w:tc>
      </w:tr>
      <w:tr w:rsidR="008F1037" w:rsidRPr="008F1037" w:rsidTr="004B2799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lastRenderedPageBreak/>
              <w:t xml:space="preserve">ПК/ТФ </w:t>
            </w:r>
            <w:r w:rsidRPr="008F1037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  <w:b/>
              </w:rPr>
              <w:t>.6</w:t>
            </w: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  <w:p w:rsid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ПК/ТФ </w:t>
            </w:r>
            <w:r w:rsidRPr="008F1037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  <w:b/>
              </w:rPr>
              <w:t>.7</w:t>
            </w:r>
          </w:p>
          <w:p w:rsidR="00BC3A72" w:rsidRPr="008F1037" w:rsidRDefault="00BC3A72" w:rsidP="00BC3A72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BC3A72" w:rsidRPr="008F1037" w:rsidRDefault="00BC3A72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Изготовление кондитерской и шоколадной продукции </w:t>
            </w:r>
          </w:p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Презентация кондитерской и шоколадной продукции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Владеть техникой простой отделки выпеченных полуфабрикатов при изготовлении тортов и пирожных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способы и приемы простой отделки тортов и пирожных массового производства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санитарный режим отделки тортов и пирожных кремом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требования к качеству тортов и пирожных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bCs/>
              </w:rPr>
            </w:pPr>
            <w:r w:rsidRPr="008F1037">
              <w:rPr>
                <w:rFonts w:ascii="Times New Roman" w:hAnsi="Times New Roman" w:cs="Times New Roman"/>
                <w:bCs/>
              </w:rPr>
              <w:t>Соблюдать технологический процесс изготовления шоколадных изделий.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требования к качеству готовой шоколадной продукции</w:t>
            </w:r>
          </w:p>
        </w:tc>
      </w:tr>
      <w:tr w:rsidR="008F1037" w:rsidRPr="008F1037" w:rsidTr="004B2799">
        <w:trPr>
          <w:trHeight w:val="12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Default="008F1037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ПК/ТФ </w:t>
            </w:r>
            <w:r w:rsidRPr="008F1037">
              <w:rPr>
                <w:rFonts w:ascii="Times New Roman" w:hAnsi="Times New Roman" w:cs="Times New Roman"/>
                <w:b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  <w:b/>
              </w:rPr>
              <w:t>.8</w:t>
            </w:r>
          </w:p>
          <w:p w:rsidR="00BC3A72" w:rsidRPr="008F1037" w:rsidRDefault="00BC3A72" w:rsidP="00BC3A72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BC3A72" w:rsidRPr="008F1037" w:rsidRDefault="00BC3A72" w:rsidP="008F1037">
            <w:pPr>
              <w:widowControl w:val="0"/>
              <w:tabs>
                <w:tab w:val="left" w:pos="360"/>
                <w:tab w:val="left" w:pos="426"/>
              </w:tabs>
              <w:snapToGrid w:val="0"/>
              <w:spacing w:after="0"/>
              <w:ind w:left="142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Упаковка готовой кондитерской и шоколадной продукции на вынос</w:t>
            </w:r>
          </w:p>
        </w:tc>
        <w:tc>
          <w:tcPr>
            <w:tcW w:w="557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Владеть техникой упаковки готовых изделий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маркировку готовых изделий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Соблюдать сроки и условия хранения готовых изделий</w:t>
            </w:r>
          </w:p>
        </w:tc>
      </w:tr>
      <w:tr w:rsidR="008F1037" w:rsidRPr="008F1037" w:rsidTr="004B2799">
        <w:trPr>
          <w:gridAfter w:val="1"/>
          <w:wAfter w:w="27" w:type="dxa"/>
          <w:trHeight w:val="25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sz w:val="20"/>
                <w:szCs w:val="20"/>
              </w:rPr>
              <w:t>ОК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компетенции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1037" w:rsidRPr="008F1037" w:rsidRDefault="008F1037" w:rsidP="008F1037">
            <w:pPr>
              <w:widowControl w:val="0"/>
              <w:tabs>
                <w:tab w:val="left" w:pos="484"/>
              </w:tabs>
              <w:spacing w:after="0"/>
              <w:ind w:left="132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оценки результата</w:t>
            </w:r>
          </w:p>
        </w:tc>
      </w:tr>
      <w:tr w:rsidR="008F1037" w:rsidRPr="008F1037" w:rsidTr="004B2799">
        <w:trPr>
          <w:gridAfter w:val="1"/>
          <w:wAfter w:w="27" w:type="dxa"/>
          <w:trHeight w:val="167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037">
              <w:rPr>
                <w:rFonts w:ascii="Times New Roman" w:hAnsi="Times New Roman" w:cs="Times New Roman"/>
                <w:b/>
                <w:sz w:val="24"/>
                <w:szCs w:val="24"/>
              </w:rPr>
              <w:t>ОК1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Понимать сущность и социальную значимость своей будущей профессии, проявлять к ней устойчивый интерес;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Имеет устойчивую профессионально-педагогическую направленность личности (считает, что в профессии всерьез и надолго), воспринимает профессиональную деятельность в качестве сферы самореализации.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Испытывает уважение к представителям выбранной </w:t>
            </w:r>
            <w:r w:rsidRPr="008F1037">
              <w:rPr>
                <w:rFonts w:ascii="Times New Roman" w:hAnsi="Times New Roman" w:cs="Times New Roman"/>
              </w:rPr>
              <w:lastRenderedPageBreak/>
              <w:t>профессии, осознает ее социальную значимость.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  <w:w w:val="90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Проявляет устойчивый интерес к формированию профессиональных знаний </w:t>
            </w:r>
            <w:r w:rsidRPr="008F1037">
              <w:rPr>
                <w:rFonts w:ascii="Times New Roman" w:hAnsi="Times New Roman" w:cs="Times New Roman"/>
                <w:w w:val="90"/>
              </w:rPr>
              <w:t>к способам и результатам труда, удовлетворенность трудом.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252"/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Испытывает  потребность  в интеллектуальном труде, личностном и карьерном росте. Положительно </w:t>
            </w:r>
            <w:proofErr w:type="gramStart"/>
            <w:r w:rsidRPr="008F1037">
              <w:rPr>
                <w:rFonts w:ascii="Times New Roman" w:hAnsi="Times New Roman" w:cs="Times New Roman"/>
              </w:rPr>
              <w:t>ориентирован</w:t>
            </w:r>
            <w:proofErr w:type="gramEnd"/>
            <w:r w:rsidRPr="008F1037">
              <w:rPr>
                <w:rFonts w:ascii="Times New Roman" w:hAnsi="Times New Roman" w:cs="Times New Roman"/>
              </w:rPr>
              <w:t xml:space="preserve"> на получение более высокого уровня квалификации.</w:t>
            </w:r>
          </w:p>
        </w:tc>
      </w:tr>
      <w:tr w:rsidR="008F1037" w:rsidRPr="008F1037" w:rsidTr="004B2799">
        <w:trPr>
          <w:gridAfter w:val="1"/>
          <w:wAfter w:w="27" w:type="dxa"/>
          <w:trHeight w:val="10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0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OK</w:t>
            </w:r>
            <w:r w:rsidRPr="008F103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F10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Организовывать собственную деятельность, исходя из цели и способов ее достижения, определенных руководителем;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Адекватно оценивает возникающие профессиональные задачи.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Планирует деятельность по решению задачи, в том числе разбивает цель на задачи, подбирая из числа известных технологии (элементы технологий), позволяющие решить каждую из задач в соответствии  с условиями (критериями качества и эффективности) и имеющимися ресурсами.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Анализирует потребности в ресурсах и планирует ресурсы в соответствии выбранным способом решения задачи.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Оценивает процесс и результаты своей профессиональной деятельности в целом и по частям, способен увидеть свои плюсы и минусы.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Соотносит достигнутые результаты с поставленными целями, профессиональными нормами и образцами.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252"/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8F1037">
              <w:rPr>
                <w:rFonts w:ascii="Times New Roman" w:hAnsi="Times New Roman" w:cs="Times New Roman"/>
              </w:rPr>
              <w:t>Корректирует и перестраивает деятельность в изменившихся условиях.</w:t>
            </w:r>
          </w:p>
        </w:tc>
      </w:tr>
      <w:tr w:rsidR="008F1037" w:rsidRPr="008F1037" w:rsidTr="004B2799">
        <w:trPr>
          <w:gridAfter w:val="1"/>
          <w:wAfter w:w="27" w:type="dxa"/>
          <w:trHeight w:val="10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037">
              <w:rPr>
                <w:rFonts w:ascii="Times New Roman" w:hAnsi="Times New Roman" w:cs="Times New Roman"/>
                <w:b/>
                <w:sz w:val="24"/>
                <w:szCs w:val="24"/>
              </w:rPr>
              <w:t>ОК3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</w:rPr>
              <w:t xml:space="preserve">Активно осуществляет ориентировку в новых условиях. </w:t>
            </w:r>
            <w:proofErr w:type="gramStart"/>
            <w:r w:rsidRPr="008F103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F1037">
              <w:rPr>
                <w:rFonts w:ascii="Times New Roman" w:hAnsi="Times New Roman" w:cs="Times New Roman"/>
              </w:rPr>
              <w:t xml:space="preserve"> адекватно оценить возникшую ситуацию и ее последствия, свои возможности и существующие ресурсы для ее разрешения.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</w:rPr>
              <w:t>Ищет различные варианты выполнения решений. Выстраивает варианты альтернативных действий на случай возникновения непредвиденных ситуаций.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</w:rPr>
              <w:t>Быстро собирает и использует всю информацию, необходимую для принятия решения.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</w:rPr>
              <w:t>Регулярно пересматривает и согласовывает пределы принятия решений в соответствии со своей ролью, делегирует решение другим, если это возможно.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8F103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F1037">
              <w:rPr>
                <w:rFonts w:ascii="Times New Roman" w:hAnsi="Times New Roman" w:cs="Times New Roman"/>
              </w:rPr>
              <w:t xml:space="preserve"> в кризисных ситуациях пересмотреть свои цели и задачи, способы деятельности и построить новые.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101"/>
                <w:tab w:val="left" w:pos="484"/>
                <w:tab w:val="left" w:pos="698"/>
              </w:tabs>
              <w:snapToGrid w:val="0"/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</w:tr>
      <w:tr w:rsidR="008F1037" w:rsidRPr="008F1037" w:rsidTr="004B2799">
        <w:trPr>
          <w:gridAfter w:val="1"/>
          <w:wAfter w:w="27" w:type="dxa"/>
          <w:trHeight w:val="106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037">
              <w:rPr>
                <w:rFonts w:ascii="Times New Roman" w:hAnsi="Times New Roman" w:cs="Times New Roman"/>
                <w:b/>
                <w:sz w:val="24"/>
                <w:szCs w:val="24"/>
              </w:rPr>
              <w:t>ОК4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Осуществлять поиск информации, необходимой для эффективного выполнения профессиональных задач;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- 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 и сохраняет ее в удобном для работы формате.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Выделяет из содержащего избыточную информацию источника информацию, необходимую для решения задачи  по одному  ил нескольким основаниям из одного или нескольких источников и систематизирует ее в рамках заданной структуры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Анализирует информацию в соответствии с личностными и профессиональными  задачами, </w:t>
            </w:r>
            <w:r w:rsidRPr="008F1037">
              <w:rPr>
                <w:rFonts w:ascii="Times New Roman" w:hAnsi="Times New Roman" w:cs="Times New Roman"/>
              </w:rPr>
              <w:lastRenderedPageBreak/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0"/>
                <w:tab w:val="left" w:pos="484"/>
              </w:tabs>
              <w:snapToGrid w:val="0"/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Упрощает информацию для ясности понимания и представления.</w:t>
            </w:r>
          </w:p>
        </w:tc>
      </w:tr>
      <w:tr w:rsidR="008F1037" w:rsidRPr="008F1037" w:rsidTr="004B2799">
        <w:trPr>
          <w:gridAfter w:val="1"/>
          <w:wAfter w:w="27" w:type="dxa"/>
          <w:trHeight w:val="13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0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ОК5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Использовать информационно-коммуникационные технологии в профессиональной деятельности;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- Самостоятельно создает, редактирует, сохраняет, копирует и переносит информацию в электронном виде,  представляет информацию средствами презентационных технологий.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Самостоятельно осуществляет поиск информации в сети Интернет и т.д., адекватно оценивает  потенциал Интернет-ресурсов, степень их информативности  и полезности с позиций целевой предметной области.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Самостоятельно разрабатывает  электронные средства учебного назначения.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rPr>
                <w:rFonts w:ascii="Times New Roman" w:hAnsi="Times New Roman" w:cs="Times New Roman"/>
              </w:rPr>
            </w:pPr>
            <w:proofErr w:type="gramStart"/>
            <w:r w:rsidRPr="008F1037">
              <w:rPr>
                <w:rFonts w:ascii="Times New Roman" w:hAnsi="Times New Roman" w:cs="Times New Roman"/>
              </w:rPr>
              <w:t>Выбирает  способы сетевого взаимодействия (или их комбинации), наиболее соответствующие характеру проблемы и позволяющие выработать пути ее решения наиболее оптимальными способами).</w:t>
            </w:r>
            <w:proofErr w:type="gramEnd"/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Владеет техническими средствами обучения на уровне уверенного пользователя.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Отбирает, оценивает эффективность и внедряет в образовательный процесс готовые электронные образовательные ресурсы.</w:t>
            </w:r>
          </w:p>
        </w:tc>
      </w:tr>
      <w:tr w:rsidR="008F1037" w:rsidRPr="008F1037" w:rsidTr="004B2799">
        <w:trPr>
          <w:gridAfter w:val="1"/>
          <w:wAfter w:w="27" w:type="dxa"/>
          <w:trHeight w:val="5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pStyle w:val="22"/>
              <w:widowControl w:val="0"/>
              <w:shd w:val="clear" w:color="auto" w:fill="auto"/>
              <w:tabs>
                <w:tab w:val="left" w:pos="426"/>
              </w:tabs>
              <w:spacing w:after="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1037">
              <w:rPr>
                <w:rFonts w:ascii="Times New Roman" w:hAnsi="Times New Roman" w:cs="Times New Roman"/>
                <w:b/>
                <w:sz w:val="24"/>
                <w:szCs w:val="24"/>
              </w:rPr>
              <w:t>ОК6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tabs>
                <w:tab w:val="left" w:pos="426"/>
              </w:tabs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Устанавливает и поддерживает постоянный контакт с людьми,  от которых зависит и которые влияют на его собственную работу. 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Представляет убедительные и обоснованные аргументы, четко и понятно излагает свою точку зрения. 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Предоставляет четкую устную и письменную информацию с учетом ее влияния на собеседника. 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Приспосабливает личный стиль общения к развитию отношений с коллегами и социальными партнерами, приспосабливает форму представления информации к потребностям аудитории.</w:t>
            </w:r>
          </w:p>
          <w:p w:rsidR="008F1037" w:rsidRPr="008F1037" w:rsidRDefault="008F1037" w:rsidP="008F1037">
            <w:pPr>
              <w:widowControl w:val="0"/>
              <w:numPr>
                <w:ilvl w:val="0"/>
                <w:numId w:val="25"/>
              </w:numPr>
              <w:tabs>
                <w:tab w:val="left" w:pos="484"/>
              </w:tabs>
              <w:spacing w:after="0" w:line="240" w:lineRule="auto"/>
              <w:ind w:left="132" w:firstLine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Строит свое поведение в соответствии с ситуацией.</w:t>
            </w:r>
          </w:p>
        </w:tc>
      </w:tr>
      <w:tr w:rsidR="00BC3A72" w:rsidRPr="008F1037" w:rsidTr="004B2799">
        <w:trPr>
          <w:gridAfter w:val="1"/>
          <w:wAfter w:w="27" w:type="dxa"/>
          <w:trHeight w:val="5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A72" w:rsidRPr="00BC3A72" w:rsidRDefault="00BC3A72" w:rsidP="00BC3A72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A72">
              <w:rPr>
                <w:rFonts w:ascii="Times New Roman" w:hAnsi="Times New Roman" w:cs="Times New Roman"/>
                <w:bCs/>
                <w:sz w:val="24"/>
                <w:szCs w:val="24"/>
              </w:rPr>
              <w:t>ЛР 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A72" w:rsidRPr="00BC3A72" w:rsidRDefault="00BC3A72" w:rsidP="00BC3A72">
            <w:pPr>
              <w:widowControl w:val="0"/>
              <w:tabs>
                <w:tab w:val="left" w:pos="426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A72" w:rsidRPr="00BC3A72" w:rsidRDefault="00BC3A72" w:rsidP="00BC3A72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Признающий ценность непрерывного образования, ориентирующийся в изменяющемся рынке труда, избегающий безраб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тицы; управляющий собственным профессиональным развитием; рефлексивно оцен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вающий собственный жизненный опыт, критерии личной успешности.</w:t>
            </w:r>
          </w:p>
        </w:tc>
      </w:tr>
      <w:tr w:rsidR="00BC3A72" w:rsidRPr="008F1037" w:rsidTr="004B2799">
        <w:trPr>
          <w:gridAfter w:val="1"/>
          <w:wAfter w:w="27" w:type="dxa"/>
          <w:trHeight w:val="55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A72" w:rsidRPr="00BC3A72" w:rsidRDefault="00BC3A72" w:rsidP="00BC3A72">
            <w:pPr>
              <w:widowControl w:val="0"/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A72">
              <w:rPr>
                <w:rFonts w:ascii="Times New Roman" w:hAnsi="Times New Roman" w:cs="Times New Roman"/>
                <w:bCs/>
                <w:sz w:val="24"/>
                <w:szCs w:val="24"/>
              </w:rPr>
              <w:t>ЛР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A72" w:rsidRPr="00BC3A72" w:rsidRDefault="00BC3A72" w:rsidP="00BC3A72">
            <w:pPr>
              <w:widowControl w:val="0"/>
              <w:tabs>
                <w:tab w:val="left" w:pos="426"/>
              </w:tabs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3A72" w:rsidRPr="00BC3A72" w:rsidRDefault="00BC3A72" w:rsidP="00BC3A72">
            <w:pPr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Проектно-мыслящий</w:t>
            </w:r>
            <w:proofErr w:type="gramEnd"/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, эффективно-взаимодействующий с членами команды и сотрудничающий с другими людьми, осознанно выпо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няющий профессиональные требования, ответственный, ди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циплинированный, критически мыслящий, нацеле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ный на достижение поставленных целей; демонстрирующий профессиональную жизн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A72">
              <w:rPr>
                <w:rFonts w:ascii="Times New Roman" w:hAnsi="Times New Roman" w:cs="Times New Roman"/>
                <w:sz w:val="24"/>
                <w:szCs w:val="24"/>
              </w:rPr>
              <w:t>стойкость</w:t>
            </w:r>
          </w:p>
        </w:tc>
      </w:tr>
    </w:tbl>
    <w:p w:rsidR="008F1037" w:rsidRPr="008F1037" w:rsidRDefault="008F1037" w:rsidP="00BC3A72">
      <w:pPr>
        <w:widowControl w:val="0"/>
        <w:tabs>
          <w:tab w:val="left" w:pos="426"/>
        </w:tabs>
        <w:spacing w:after="0"/>
        <w:ind w:left="142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  <w:b/>
          <w:bCs/>
        </w:rPr>
        <w:t>1.4. Формы контроля:</w:t>
      </w: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  <w:bCs/>
        </w:rPr>
      </w:pPr>
      <w:r w:rsidRPr="008F1037">
        <w:rPr>
          <w:rFonts w:ascii="Times New Roman" w:hAnsi="Times New Roman" w:cs="Times New Roman"/>
          <w:bCs/>
        </w:rPr>
        <w:t>учебная практика – дифференцированный зачет.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Результаты прохождения практики студентами учитываются при итоговой аттестации.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  <w:bCs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  <w:b/>
          <w:bCs/>
        </w:rPr>
        <w:t>Количество часов на освоение программы учебной практик</w:t>
      </w:r>
      <w:r>
        <w:rPr>
          <w:rFonts w:ascii="Times New Roman" w:hAnsi="Times New Roman" w:cs="Times New Roman"/>
          <w:b/>
          <w:bCs/>
        </w:rPr>
        <w:t>и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72 часа (2 недели);</w:t>
      </w:r>
    </w:p>
    <w:p w:rsidR="008F1037" w:rsidRPr="008F1037" w:rsidRDefault="008F1037" w:rsidP="008F1037">
      <w:pPr>
        <w:widowControl w:val="0"/>
        <w:spacing w:after="0"/>
        <w:ind w:firstLine="709"/>
        <w:rPr>
          <w:rFonts w:ascii="Times New Roman" w:hAnsi="Times New Roman" w:cs="Times New Roman"/>
          <w:b/>
          <w:bCs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  <w:b/>
          <w:bCs/>
        </w:rPr>
        <w:t>1.5. График практики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  <w:bCs/>
        </w:rPr>
      </w:pPr>
    </w:p>
    <w:tbl>
      <w:tblPr>
        <w:tblW w:w="9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1484"/>
        <w:gridCol w:w="4341"/>
        <w:gridCol w:w="849"/>
        <w:gridCol w:w="2393"/>
      </w:tblGrid>
      <w:tr w:rsidR="008F1037" w:rsidRPr="008F1037" w:rsidTr="004B2799">
        <w:tc>
          <w:tcPr>
            <w:tcW w:w="751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Курс</w:t>
            </w:r>
          </w:p>
        </w:tc>
        <w:tc>
          <w:tcPr>
            <w:tcW w:w="1484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  <w:b/>
                <w:spacing w:val="-4"/>
              </w:rPr>
            </w:pPr>
            <w:r w:rsidRPr="008F1037">
              <w:rPr>
                <w:rFonts w:ascii="Times New Roman" w:hAnsi="Times New Roman" w:cs="Times New Roman"/>
                <w:b/>
                <w:spacing w:val="-4"/>
              </w:rPr>
              <w:t>Семестр проведения разделов практики</w:t>
            </w:r>
          </w:p>
        </w:tc>
        <w:tc>
          <w:tcPr>
            <w:tcW w:w="4341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Место практики (или разделов практики) в образовательной программе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(</w:t>
            </w:r>
            <w:r w:rsidRPr="008F1037">
              <w:rPr>
                <w:rFonts w:ascii="Times New Roman" w:hAnsi="Times New Roman" w:cs="Times New Roman"/>
                <w:i/>
              </w:rPr>
              <w:t>после изучения, каких дисциплин, разделов ПМ</w:t>
            </w:r>
            <w:r w:rsidRPr="008F103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49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2393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</w:tr>
      <w:tr w:rsidR="008F1037" w:rsidRPr="008F1037" w:rsidTr="004B2799">
        <w:trPr>
          <w:trHeight w:val="528"/>
        </w:trPr>
        <w:tc>
          <w:tcPr>
            <w:tcW w:w="751" w:type="dxa"/>
            <w:vMerge w:val="restart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</w:p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 w:val="restart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4</w:t>
            </w:r>
          </w:p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/>
              </w:rPr>
              <w:t>МДК.06.01.</w:t>
            </w:r>
            <w:r w:rsidRPr="008F1037">
              <w:rPr>
                <w:rFonts w:ascii="Times New Roman" w:hAnsi="Times New Roman" w:cs="Times New Roman"/>
              </w:rPr>
              <w:t>Организация выполнения работ по профессии "Кондитер":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442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tabs>
                <w:tab w:val="left" w:pos="1404"/>
              </w:tabs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1 Организация работы кондитерского цеха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510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tabs>
                <w:tab w:val="left" w:pos="1404"/>
              </w:tabs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2 Изготовление выпеченных полуфабрикатов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540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3 Изготовление отделочных полуфабрикатов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514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4 Изготовление кексов и рулетов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480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5. Изготовление  и презентация классических тортов и пирожных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480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6 Изготовление  и презентация шоколадной продукции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495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7 Упаковка, маркировка, транспортировка готовой кондитерской продукции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720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8. Охлаждение, замораживание, упаковка и хранение шоколадной и кондитерской продукции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rPr>
          <w:trHeight w:val="555"/>
        </w:trPr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Раздел 9 Санитария и гигиена на предприятиях кондитерского производства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F1037" w:rsidRPr="008F1037" w:rsidTr="004B2799"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Учебная практика 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ГАПОУ «ОГК»</w:t>
            </w:r>
          </w:p>
        </w:tc>
      </w:tr>
      <w:tr w:rsidR="008F1037" w:rsidRPr="008F1037" w:rsidTr="004B2799">
        <w:tc>
          <w:tcPr>
            <w:tcW w:w="751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  <w:vMerge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Производственная практика 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ООО Оренбургский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кондитер</w:t>
            </w:r>
            <w:proofErr w:type="gramStart"/>
            <w:r w:rsidRPr="008F1037">
              <w:rPr>
                <w:rFonts w:ascii="Times New Roman" w:hAnsi="Times New Roman" w:cs="Times New Roman"/>
              </w:rPr>
              <w:t>;О</w:t>
            </w:r>
            <w:proofErr w:type="gramEnd"/>
            <w:r w:rsidRPr="008F1037">
              <w:rPr>
                <w:rFonts w:ascii="Times New Roman" w:hAnsi="Times New Roman" w:cs="Times New Roman"/>
              </w:rPr>
              <w:t>ОО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Оренбургский </w:t>
            </w:r>
            <w:proofErr w:type="spellStart"/>
            <w:r w:rsidRPr="008F1037">
              <w:rPr>
                <w:rFonts w:ascii="Times New Roman" w:hAnsi="Times New Roman" w:cs="Times New Roman"/>
              </w:rPr>
              <w:t>хлебокомбинат</w:t>
            </w:r>
            <w:proofErr w:type="spellEnd"/>
            <w:r w:rsidRPr="008F1037">
              <w:rPr>
                <w:rFonts w:ascii="Times New Roman" w:hAnsi="Times New Roman" w:cs="Times New Roman"/>
              </w:rPr>
              <w:t>;</w:t>
            </w:r>
          </w:p>
          <w:p w:rsidR="008F1037" w:rsidRPr="008F1037" w:rsidRDefault="008F1037" w:rsidP="008F103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F1037">
              <w:rPr>
                <w:rFonts w:ascii="Times New Roman" w:hAnsi="Times New Roman" w:cs="Times New Roman"/>
              </w:rPr>
              <w:t>Хлебокомбинат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№2.</w:t>
            </w:r>
          </w:p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shd w:val="clear" w:color="auto" w:fill="FFFFFF"/>
              </w:rPr>
              <w:t>Булочная–кондитерская «Грильяж».</w:t>
            </w:r>
          </w:p>
        </w:tc>
      </w:tr>
      <w:tr w:rsidR="008F1037" w:rsidRPr="008F1037" w:rsidTr="004B2799">
        <w:tc>
          <w:tcPr>
            <w:tcW w:w="751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4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4341" w:type="dxa"/>
          </w:tcPr>
          <w:p w:rsidR="008F1037" w:rsidRPr="008F1037" w:rsidRDefault="008F1037" w:rsidP="008F1037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849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640</w:t>
            </w:r>
          </w:p>
        </w:tc>
        <w:tc>
          <w:tcPr>
            <w:tcW w:w="2393" w:type="dxa"/>
          </w:tcPr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uppressAutoHyphens/>
        <w:spacing w:after="0"/>
        <w:jc w:val="both"/>
        <w:rPr>
          <w:rFonts w:ascii="Times New Roman" w:hAnsi="Times New Roman" w:cs="Times New Roman"/>
          <w:b/>
          <w:lang w:eastAsia="ar-SA"/>
        </w:rPr>
      </w:pPr>
      <w:r w:rsidRPr="008F1037">
        <w:rPr>
          <w:rFonts w:ascii="Times New Roman" w:hAnsi="Times New Roman" w:cs="Times New Roman"/>
          <w:b/>
          <w:lang w:eastAsia="ar-SA"/>
        </w:rPr>
        <w:t>1.6</w:t>
      </w:r>
      <w:r w:rsidRPr="008F1037">
        <w:rPr>
          <w:rFonts w:ascii="Times New Roman" w:hAnsi="Times New Roman" w:cs="Times New Roman"/>
          <w:lang w:eastAsia="ar-SA"/>
        </w:rPr>
        <w:t xml:space="preserve"> </w:t>
      </w:r>
      <w:r w:rsidRPr="008F1037">
        <w:rPr>
          <w:rFonts w:ascii="Times New Roman" w:hAnsi="Times New Roman" w:cs="Times New Roman"/>
          <w:b/>
          <w:lang w:eastAsia="ar-SA"/>
        </w:rPr>
        <w:t xml:space="preserve">Перечень документов/материалов, предоставляемых </w:t>
      </w:r>
      <w:proofErr w:type="gramStart"/>
      <w:r w:rsidRPr="008F1037">
        <w:rPr>
          <w:rFonts w:ascii="Times New Roman" w:hAnsi="Times New Roman" w:cs="Times New Roman"/>
          <w:b/>
          <w:lang w:eastAsia="ar-SA"/>
        </w:rPr>
        <w:t>обучающимися</w:t>
      </w:r>
      <w:proofErr w:type="gramEnd"/>
      <w:r w:rsidRPr="008F1037">
        <w:rPr>
          <w:rFonts w:ascii="Times New Roman" w:hAnsi="Times New Roman" w:cs="Times New Roman"/>
          <w:b/>
          <w:lang w:eastAsia="ar-SA"/>
        </w:rPr>
        <w:t xml:space="preserve"> по итогам прохождения практики:</w:t>
      </w:r>
    </w:p>
    <w:p w:rsidR="008F1037" w:rsidRPr="008F1037" w:rsidRDefault="008F1037" w:rsidP="008F1037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- дневник по практике;</w:t>
      </w:r>
    </w:p>
    <w:p w:rsidR="008F1037" w:rsidRPr="008F1037" w:rsidRDefault="008F1037" w:rsidP="008F1037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- материалы индивидуальных заданий (таблицы, схемы, нормативные документы, фотографии);</w:t>
      </w:r>
    </w:p>
    <w:p w:rsidR="008F1037" w:rsidRPr="008F1037" w:rsidRDefault="008F1037" w:rsidP="008F1037">
      <w:pPr>
        <w:suppressAutoHyphens/>
        <w:spacing w:after="0"/>
        <w:ind w:left="-142" w:firstLine="142"/>
        <w:jc w:val="both"/>
        <w:rPr>
          <w:rFonts w:ascii="Times New Roman" w:hAnsi="Times New Roman" w:cs="Times New Roman"/>
          <w:u w:val="single"/>
          <w:lang w:eastAsia="ar-SA"/>
        </w:rPr>
      </w:pPr>
    </w:p>
    <w:p w:rsidR="008F1037" w:rsidRPr="008F1037" w:rsidRDefault="008F1037" w:rsidP="008F1037">
      <w:pPr>
        <w:suppressAutoHyphens/>
        <w:spacing w:after="0"/>
        <w:ind w:left="-142" w:firstLine="142"/>
        <w:rPr>
          <w:rFonts w:ascii="Times New Roman" w:hAnsi="Times New Roman" w:cs="Times New Roman"/>
          <w:b/>
          <w:bCs/>
          <w:u w:val="single"/>
          <w:lang w:eastAsia="ar-SA"/>
        </w:rPr>
        <w:sectPr w:rsidR="008F1037" w:rsidRPr="008F1037" w:rsidSect="00397F0C">
          <w:pgSz w:w="11906" w:h="16838"/>
          <w:pgMar w:top="851" w:right="567" w:bottom="851" w:left="1418" w:header="720" w:footer="720" w:gutter="0"/>
          <w:cols w:space="720"/>
          <w:docGrid w:linePitch="360"/>
        </w:sectPr>
      </w:pPr>
      <w:r w:rsidRPr="008F1037">
        <w:rPr>
          <w:rFonts w:ascii="Times New Roman" w:hAnsi="Times New Roman" w:cs="Times New Roman"/>
          <w:u w:val="single"/>
          <w:lang w:eastAsia="ar-SA"/>
        </w:rPr>
        <w:t xml:space="preserve">  </w:t>
      </w:r>
    </w:p>
    <w:p w:rsidR="008F1037" w:rsidRPr="008F1037" w:rsidRDefault="008F1037" w:rsidP="008F1037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  <w:b/>
          <w:bCs/>
        </w:rPr>
        <w:lastRenderedPageBreak/>
        <w:t>2.СОДЕРЖАНИЕ</w:t>
      </w:r>
    </w:p>
    <w:p w:rsidR="008F1037" w:rsidRPr="008F1037" w:rsidRDefault="008F1037" w:rsidP="008F1037">
      <w:pPr>
        <w:widowControl w:val="0"/>
        <w:spacing w:after="0"/>
        <w:jc w:val="both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  <w:bCs/>
          <w:caps/>
        </w:rPr>
        <w:t xml:space="preserve">Содержание учебной практики по </w:t>
      </w:r>
      <w:r w:rsidRPr="008F1037">
        <w:rPr>
          <w:rFonts w:ascii="Times New Roman" w:hAnsi="Times New Roman" w:cs="Times New Roman"/>
          <w:bCs/>
          <w:caps/>
        </w:rPr>
        <w:t>ПМ</w:t>
      </w:r>
      <w:r w:rsidRPr="008F1037">
        <w:rPr>
          <w:rFonts w:ascii="Times New Roman" w:hAnsi="Times New Roman" w:cs="Times New Roman"/>
          <w:bCs/>
        </w:rPr>
        <w:t xml:space="preserve"> </w:t>
      </w:r>
      <w:r w:rsidRPr="008F1037">
        <w:rPr>
          <w:rFonts w:ascii="Times New Roman" w:hAnsi="Times New Roman" w:cs="Times New Roman"/>
        </w:rPr>
        <w:t>06. Выполнение работ по одной или нескольким профессиям рабочих, должностям служащих  (кондитер)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6804"/>
        <w:gridCol w:w="4819"/>
        <w:gridCol w:w="851"/>
        <w:gridCol w:w="1701"/>
      </w:tblGrid>
      <w:tr w:rsidR="008F1037" w:rsidRPr="008F1037" w:rsidTr="004B2799">
        <w:trPr>
          <w:cantSplit/>
          <w:trHeight w:val="288"/>
        </w:trPr>
        <w:tc>
          <w:tcPr>
            <w:tcW w:w="1135" w:type="dxa"/>
            <w:vMerge w:val="restart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ПК</w:t>
            </w:r>
            <w:r w:rsidR="00BC3A7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/ЛР</w:t>
            </w:r>
          </w:p>
        </w:tc>
        <w:tc>
          <w:tcPr>
            <w:tcW w:w="6804" w:type="dxa"/>
            <w:vMerge w:val="restart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ПК</w:t>
            </w:r>
          </w:p>
        </w:tc>
        <w:tc>
          <w:tcPr>
            <w:tcW w:w="7371" w:type="dxa"/>
            <w:gridSpan w:val="3"/>
            <w:tcBorders>
              <w:right w:val="single" w:sz="2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УЧЕБНАЯ ПРАКТИКА</w:t>
            </w:r>
          </w:p>
        </w:tc>
      </w:tr>
      <w:tr w:rsidR="008F1037" w:rsidRPr="008F1037" w:rsidTr="004B2799">
        <w:trPr>
          <w:cantSplit/>
          <w:trHeight w:val="437"/>
        </w:trPr>
        <w:tc>
          <w:tcPr>
            <w:tcW w:w="1135" w:type="dxa"/>
            <w:vMerge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804" w:type="dxa"/>
            <w:vMerge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работ, обеспечивающих формирование ПК</w:t>
            </w: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F103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Форма отчетности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Подготовка теста, начинки и полуфабрикатов для кондитерской и шоколадной продукции 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Приготовление заварного теста и изделия из него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.5</w:t>
            </w:r>
          </w:p>
          <w:p w:rsidR="00BC3A72" w:rsidRPr="008F1037" w:rsidRDefault="00BC3A72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Приготовить в технологической последовательности простые шоколадные изделия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Pr="008F1037" w:rsidRDefault="008F1037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ПК 6.1, 6.2, 6.3, 6.4, 6.5</w:t>
            </w:r>
          </w:p>
          <w:p w:rsidR="008F1037" w:rsidRDefault="008F1037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6.1, 6.2, 6.3, </w:t>
            </w:r>
            <w:r w:rsidRPr="008F1037">
              <w:rPr>
                <w:rFonts w:ascii="Times New Roman" w:hAnsi="Times New Roman" w:cs="Times New Roman"/>
              </w:rPr>
              <w:lastRenderedPageBreak/>
              <w:t>6.5</w:t>
            </w:r>
          </w:p>
          <w:p w:rsidR="00BC3A72" w:rsidRPr="008F1037" w:rsidRDefault="00BC3A72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</w:t>
            </w:r>
            <w:r w:rsidRPr="008F1037">
              <w:rPr>
                <w:rFonts w:ascii="Times New Roman" w:hAnsi="Times New Roman" w:cs="Times New Roman"/>
              </w:rPr>
              <w:lastRenderedPageBreak/>
              <w:t>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>Приготовить в технологической последовательности простые шоколадные изделия</w:t>
            </w:r>
          </w:p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bCs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Приготовление сдобного пресного теста и изделия из него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Приготовление воздушно-орехового теста и изделия из него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</w:t>
            </w:r>
            <w:r w:rsidRPr="008F1037">
              <w:rPr>
                <w:rFonts w:ascii="Times New Roman" w:hAnsi="Times New Roman" w:cs="Times New Roman"/>
              </w:rPr>
              <w:lastRenderedPageBreak/>
              <w:t>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>Приготовление бисквитного теста и изделия из него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Приготовление бисквитного теста и изделия из него</w:t>
            </w:r>
          </w:p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bCs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Приготовление миндального теста и изделия из него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</w:t>
            </w:r>
            <w:r w:rsidRPr="008F1037">
              <w:rPr>
                <w:rFonts w:ascii="Times New Roman" w:hAnsi="Times New Roman" w:cs="Times New Roman"/>
              </w:rPr>
              <w:lastRenderedPageBreak/>
              <w:t>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>Приготовление вафельного теста и изделия из него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Приготовление медового полуфабриката и изделия из него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Приготовление воздушного полуфабриката и изделия из него</w:t>
            </w: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F1037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ПК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.1,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.2,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 xml:space="preserve">.3, </w:t>
            </w:r>
            <w:r w:rsidRPr="008F1037">
              <w:rPr>
                <w:rFonts w:ascii="Times New Roman" w:hAnsi="Times New Roman" w:cs="Times New Roman"/>
                <w:lang w:val="en-US"/>
              </w:rPr>
              <w:t>6</w:t>
            </w:r>
            <w:r w:rsidRPr="008F1037">
              <w:rPr>
                <w:rFonts w:ascii="Times New Roman" w:hAnsi="Times New Roman" w:cs="Times New Roman"/>
              </w:rPr>
              <w:t>.4, 6.5</w:t>
            </w:r>
          </w:p>
          <w:p w:rsidR="00BC3A72" w:rsidRPr="008F1037" w:rsidRDefault="00BC3A72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18,19</w:t>
            </w:r>
          </w:p>
        </w:tc>
        <w:tc>
          <w:tcPr>
            <w:tcW w:w="6804" w:type="dxa"/>
          </w:tcPr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к работе кондитерского цеха и своего рабочего места в соответствии с инструкциями и регламентами организации питания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Уборка рабочих мест сотрудников кондитерского цеха 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 xml:space="preserve">Проверка простого технологического оборудования, производственного инвентаря, инструмента, </w:t>
            </w:r>
            <w:proofErr w:type="spellStart"/>
            <w:r w:rsidRPr="008F1037">
              <w:rPr>
                <w:rFonts w:ascii="Times New Roman" w:hAnsi="Times New Roman" w:cs="Times New Roman"/>
              </w:rPr>
              <w:t>весоизмерительных</w:t>
            </w:r>
            <w:proofErr w:type="spellEnd"/>
            <w:r w:rsidRPr="008F1037">
              <w:rPr>
                <w:rFonts w:ascii="Times New Roman" w:hAnsi="Times New Roman" w:cs="Times New Roman"/>
              </w:rPr>
              <w:t xml:space="preserve"> </w:t>
            </w:r>
            <w:r w:rsidRPr="008F1037">
              <w:rPr>
                <w:rFonts w:ascii="Times New Roman" w:hAnsi="Times New Roman" w:cs="Times New Roman"/>
              </w:rPr>
              <w:lastRenderedPageBreak/>
              <w:t>приборов кондитерского цеха</w:t>
            </w:r>
          </w:p>
          <w:p w:rsidR="008F1037" w:rsidRPr="008F1037" w:rsidRDefault="008F1037" w:rsidP="008F1037">
            <w:pPr>
              <w:spacing w:after="0"/>
              <w:ind w:left="34" w:hanging="142"/>
              <w:jc w:val="both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eastAsia="SchoolBookC" w:hAnsi="Times New Roman" w:cs="Times New Roman"/>
              </w:rPr>
              <w:t>Упаковка готовой продукции и складирование пищевых продуктов, используемых в приготовлении кондитерской и шоколадной продукции или оставшихся после их приготовления, с учетом требований к безопасности и условиям хранения</w:t>
            </w:r>
          </w:p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Подготовка теста, начинки и полуфабрикатов для кондитерской и шоколадной продукции</w:t>
            </w:r>
          </w:p>
        </w:tc>
        <w:tc>
          <w:tcPr>
            <w:tcW w:w="4819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 xml:space="preserve">Приготовление песочного полуфабриката и изделия из него. </w:t>
            </w:r>
          </w:p>
        </w:tc>
        <w:tc>
          <w:tcPr>
            <w:tcW w:w="851" w:type="dxa"/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F1037">
              <w:rPr>
                <w:rFonts w:ascii="Times New Roman" w:hAnsi="Times New Roman" w:cs="Times New Roman"/>
                <w:b/>
                <w:bCs/>
                <w:lang w:val="en-US"/>
              </w:rPr>
              <w:t>4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  <w:bCs/>
              </w:rPr>
              <w:t>Дневник по практики</w:t>
            </w:r>
          </w:p>
        </w:tc>
      </w:tr>
      <w:tr w:rsidR="008F1037" w:rsidRPr="008F1037" w:rsidTr="004B2799">
        <w:tc>
          <w:tcPr>
            <w:tcW w:w="1135" w:type="dxa"/>
          </w:tcPr>
          <w:p w:rsidR="008F1037" w:rsidRPr="008F1037" w:rsidRDefault="008F1037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3" w:type="dxa"/>
            <w:gridSpan w:val="2"/>
            <w:shd w:val="clear" w:color="auto" w:fill="auto"/>
          </w:tcPr>
          <w:p w:rsidR="008F1037" w:rsidRPr="008F1037" w:rsidRDefault="008F1037" w:rsidP="008F1037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Зачет</w:t>
            </w:r>
          </w:p>
        </w:tc>
        <w:tc>
          <w:tcPr>
            <w:tcW w:w="851" w:type="dxa"/>
            <w:shd w:val="clear" w:color="auto" w:fill="auto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8F1037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8F1037" w:rsidRPr="008F1037" w:rsidTr="004B2799">
        <w:tc>
          <w:tcPr>
            <w:tcW w:w="1135" w:type="dxa"/>
          </w:tcPr>
          <w:p w:rsidR="008F1037" w:rsidRPr="008F1037" w:rsidRDefault="008F1037" w:rsidP="008F1037">
            <w:pPr>
              <w:widowControl w:val="0"/>
              <w:tabs>
                <w:tab w:val="left" w:pos="360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23" w:type="dxa"/>
            <w:gridSpan w:val="2"/>
          </w:tcPr>
          <w:p w:rsidR="008F1037" w:rsidRPr="008F1037" w:rsidRDefault="008F1037" w:rsidP="008F1037">
            <w:pPr>
              <w:widowControl w:val="0"/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851" w:type="dxa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8F1037">
              <w:rPr>
                <w:rFonts w:ascii="Times New Roman" w:hAnsi="Times New Roman" w:cs="Times New Roman"/>
                <w:bCs/>
                <w:lang w:val="en-US"/>
              </w:rPr>
              <w:t>72</w:t>
            </w:r>
          </w:p>
        </w:tc>
        <w:tc>
          <w:tcPr>
            <w:tcW w:w="1701" w:type="dxa"/>
            <w:tcBorders>
              <w:right w:val="single" w:sz="2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</w:tbl>
    <w:p w:rsidR="008F1037" w:rsidRPr="008F1037" w:rsidRDefault="008F1037" w:rsidP="008F10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  <w:bCs/>
          <w:caps/>
        </w:rPr>
        <w:br w:type="page"/>
      </w: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  <w:b/>
          <w:bCs/>
        </w:rPr>
        <w:sectPr w:rsidR="008F1037" w:rsidRPr="008F1037" w:rsidSect="00360DB4">
          <w:footerReference w:type="even" r:id="rId7"/>
          <w:pgSz w:w="16838" w:h="11906" w:orient="landscape"/>
          <w:pgMar w:top="567" w:right="1134" w:bottom="737" w:left="1134" w:header="709" w:footer="709" w:gutter="0"/>
          <w:cols w:space="708"/>
          <w:docGrid w:linePitch="360"/>
        </w:sectPr>
      </w:pPr>
    </w:p>
    <w:p w:rsidR="008F1037" w:rsidRPr="008F1037" w:rsidRDefault="008F1037" w:rsidP="008F1037">
      <w:pPr>
        <w:pStyle w:val="af5"/>
        <w:widowControl w:val="0"/>
        <w:tabs>
          <w:tab w:val="left" w:pos="0"/>
        </w:tabs>
        <w:spacing w:after="0"/>
        <w:jc w:val="center"/>
        <w:rPr>
          <w:b/>
        </w:rPr>
      </w:pPr>
      <w:r w:rsidRPr="008F1037">
        <w:rPr>
          <w:b/>
        </w:rPr>
        <w:lastRenderedPageBreak/>
        <w:t>3. КОНТРОЛЬНО-ОЦЕНОЧНЫЕ СРЕДСТВА ПРОМЕЖУТОЧНОЙ АТТЕСТАЦИИ ПО ПРАКТИКЕ</w:t>
      </w:r>
    </w:p>
    <w:p w:rsidR="008F1037" w:rsidRPr="008F1037" w:rsidRDefault="008F1037" w:rsidP="008F1037">
      <w:pPr>
        <w:pStyle w:val="af5"/>
        <w:widowControl w:val="0"/>
        <w:tabs>
          <w:tab w:val="left" w:pos="0"/>
        </w:tabs>
        <w:spacing w:after="0" w:line="276" w:lineRule="auto"/>
        <w:ind w:firstLine="709"/>
        <w:jc w:val="center"/>
        <w:rPr>
          <w:b/>
        </w:rPr>
      </w:pPr>
    </w:p>
    <w:p w:rsidR="008F1037" w:rsidRPr="008F1037" w:rsidRDefault="008F1037" w:rsidP="008F1037">
      <w:pPr>
        <w:pStyle w:val="af5"/>
        <w:widowControl w:val="0"/>
        <w:tabs>
          <w:tab w:val="left" w:pos="0"/>
        </w:tabs>
        <w:spacing w:after="0" w:line="276" w:lineRule="auto"/>
        <w:ind w:firstLine="709"/>
        <w:jc w:val="center"/>
        <w:rPr>
          <w:b/>
          <w:color w:val="000000"/>
        </w:rPr>
      </w:pPr>
      <w:r w:rsidRPr="008F1037">
        <w:rPr>
          <w:b/>
        </w:rPr>
        <w:t>Тестовые задания</w:t>
      </w:r>
      <w:r w:rsidRPr="008F1037">
        <w:rPr>
          <w:b/>
          <w:color w:val="000000"/>
        </w:rPr>
        <w:t xml:space="preserve"> для зачета по учебной практике.</w:t>
      </w:r>
    </w:p>
    <w:p w:rsidR="008F1037" w:rsidRPr="008F1037" w:rsidRDefault="008F1037" w:rsidP="008F1037">
      <w:pPr>
        <w:pStyle w:val="af7"/>
        <w:shd w:val="clear" w:color="auto" w:fill="FFFFFF"/>
        <w:tabs>
          <w:tab w:val="num" w:pos="284"/>
        </w:tabs>
        <w:spacing w:before="0" w:beforeAutospacing="0" w:after="0" w:afterAutospacing="0"/>
        <w:contextualSpacing/>
        <w:rPr>
          <w:color w:val="000000"/>
          <w:sz w:val="21"/>
          <w:szCs w:val="21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</w:rPr>
        <w:t xml:space="preserve">            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Вариант 1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Из предложенных вариантов ответов выбрать один верный</w:t>
      </w:r>
    </w:p>
    <w:p w:rsidR="008F1037" w:rsidRPr="008F1037" w:rsidRDefault="008F1037" w:rsidP="008F1037">
      <w:pPr>
        <w:suppressAutoHyphens/>
        <w:spacing w:after="0"/>
        <w:ind w:left="284" w:firstLine="424"/>
        <w:rPr>
          <w:rFonts w:ascii="Times New Roman" w:eastAsia="Calibri" w:hAnsi="Times New Roman" w:cs="Times New Roman"/>
          <w:bCs/>
          <w:lang w:eastAsia="ar-SA"/>
        </w:rPr>
      </w:pPr>
      <w:r w:rsidRPr="008F1037">
        <w:rPr>
          <w:rFonts w:ascii="Times New Roman" w:eastAsia="Calibri" w:hAnsi="Times New Roman" w:cs="Times New Roman"/>
          <w:lang w:eastAsia="ar-SA"/>
        </w:rPr>
        <w:t xml:space="preserve">                Время выполнения тестовых заданий 30 минут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1.Основными видами сырья являются</w:t>
      </w:r>
    </w:p>
    <w:p w:rsidR="008F1037" w:rsidRPr="008F1037" w:rsidRDefault="008F1037" w:rsidP="008F1037">
      <w:pPr>
        <w:spacing w:after="0"/>
        <w:ind w:left="2832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ind w:left="72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А)</w:t>
      </w:r>
      <w:r w:rsidRPr="008F1037">
        <w:rPr>
          <w:rFonts w:ascii="Times New Roman" w:hAnsi="Times New Roman" w:cs="Times New Roman"/>
        </w:rPr>
        <w:t xml:space="preserve"> молочные продукты, фрукты, ягоды, орехи, вино, разрыхлители;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            Б)</w:t>
      </w:r>
      <w:r w:rsidRPr="008F1037">
        <w:rPr>
          <w:rFonts w:ascii="Times New Roman" w:hAnsi="Times New Roman" w:cs="Times New Roman"/>
        </w:rPr>
        <w:t xml:space="preserve"> мука, сахар, сливочное масло (маргарин), яйца;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            В)</w:t>
      </w:r>
      <w:r w:rsidRPr="008F1037">
        <w:rPr>
          <w:rFonts w:ascii="Times New Roman" w:hAnsi="Times New Roman" w:cs="Times New Roman"/>
        </w:rPr>
        <w:t xml:space="preserve"> мука, яйца, сахар, сливочное масло, разрыхлители,    эссенции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2. Оптимальная температура деятельности дрожжей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30-40</w:t>
      </w:r>
      <w:proofErr w:type="gramStart"/>
      <w:r w:rsidRPr="008F1037">
        <w:rPr>
          <w:rFonts w:ascii="Times New Roman" w:hAnsi="Times New Roman" w:cs="Times New Roman"/>
        </w:rPr>
        <w:t>ºС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50-60</w:t>
      </w:r>
      <w:proofErr w:type="gramStart"/>
      <w:r w:rsidRPr="008F1037">
        <w:rPr>
          <w:rFonts w:ascii="Times New Roman" w:hAnsi="Times New Roman" w:cs="Times New Roman"/>
        </w:rPr>
        <w:t>ºС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В)</w:t>
      </w:r>
      <w:r w:rsidRPr="008F1037">
        <w:rPr>
          <w:rFonts w:ascii="Times New Roman" w:hAnsi="Times New Roman" w:cs="Times New Roman"/>
        </w:rPr>
        <w:t xml:space="preserve"> 40-50</w:t>
      </w:r>
      <w:proofErr w:type="gramStart"/>
      <w:r w:rsidRPr="008F1037">
        <w:rPr>
          <w:rFonts w:ascii="Times New Roman" w:hAnsi="Times New Roman" w:cs="Times New Roman"/>
        </w:rPr>
        <w:t>ºС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3. Механический способ разрыхления теста характерен </w:t>
      </w:r>
      <w:proofErr w:type="gramStart"/>
      <w:r w:rsidRPr="008F1037">
        <w:rPr>
          <w:rFonts w:ascii="Times New Roman" w:hAnsi="Times New Roman" w:cs="Times New Roman"/>
          <w:b/>
        </w:rPr>
        <w:t>для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А)</w:t>
      </w:r>
      <w:r w:rsidRPr="008F1037">
        <w:rPr>
          <w:rFonts w:ascii="Times New Roman" w:hAnsi="Times New Roman" w:cs="Times New Roman"/>
        </w:rPr>
        <w:t xml:space="preserve"> бисквитного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 xml:space="preserve">дрожжевого </w:t>
      </w:r>
      <w:r w:rsidRPr="008F1037">
        <w:rPr>
          <w:rFonts w:ascii="Times New Roman" w:hAnsi="Times New Roman" w:cs="Times New Roman"/>
        </w:rPr>
        <w:tab/>
        <w:t>теста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 xml:space="preserve">песочного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i/>
          <w:u w:val="single"/>
        </w:rPr>
        <w:t>Установите правильную последовательность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4. Приготовление дрожжевого </w:t>
      </w:r>
      <w:proofErr w:type="spellStart"/>
      <w:r w:rsidRPr="008F1037">
        <w:rPr>
          <w:rFonts w:ascii="Times New Roman" w:hAnsi="Times New Roman" w:cs="Times New Roman"/>
          <w:b/>
        </w:rPr>
        <w:t>безопарного</w:t>
      </w:r>
      <w:proofErr w:type="spellEnd"/>
      <w:r w:rsidRPr="008F1037">
        <w:rPr>
          <w:rFonts w:ascii="Times New Roman" w:hAnsi="Times New Roman" w:cs="Times New Roman"/>
          <w:b/>
        </w:rPr>
        <w:t xml:space="preserve"> теста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разделка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брожение (обминка)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В) </w:t>
      </w:r>
      <w:r w:rsidRPr="008F1037">
        <w:rPr>
          <w:rFonts w:ascii="Times New Roman" w:hAnsi="Times New Roman" w:cs="Times New Roman"/>
        </w:rPr>
        <w:t>подготовка сырья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Г) </w:t>
      </w:r>
      <w:r w:rsidRPr="008F1037">
        <w:rPr>
          <w:rFonts w:ascii="Times New Roman" w:hAnsi="Times New Roman" w:cs="Times New Roman"/>
        </w:rPr>
        <w:t>замес теста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Д) </w:t>
      </w:r>
      <w:proofErr w:type="spellStart"/>
      <w:r w:rsidRPr="008F1037">
        <w:rPr>
          <w:rFonts w:ascii="Times New Roman" w:hAnsi="Times New Roman" w:cs="Times New Roman"/>
        </w:rPr>
        <w:t>расстойка</w:t>
      </w:r>
      <w:proofErr w:type="spellEnd"/>
      <w:r w:rsidRPr="008F1037">
        <w:rPr>
          <w:rFonts w:ascii="Times New Roman" w:hAnsi="Times New Roman" w:cs="Times New Roman"/>
        </w:rPr>
        <w:t xml:space="preserve"> первая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Е) </w:t>
      </w:r>
      <w:r w:rsidRPr="008F1037">
        <w:rPr>
          <w:rFonts w:ascii="Times New Roman" w:hAnsi="Times New Roman" w:cs="Times New Roman"/>
        </w:rPr>
        <w:t>формование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  <w:t xml:space="preserve">           Ж) </w:t>
      </w:r>
      <w:proofErr w:type="spellStart"/>
      <w:r w:rsidRPr="008F1037">
        <w:rPr>
          <w:rFonts w:ascii="Times New Roman" w:hAnsi="Times New Roman" w:cs="Times New Roman"/>
        </w:rPr>
        <w:t>расстойка</w:t>
      </w:r>
      <w:proofErr w:type="spellEnd"/>
      <w:r w:rsidRPr="008F1037">
        <w:rPr>
          <w:rFonts w:ascii="Times New Roman" w:hAnsi="Times New Roman" w:cs="Times New Roman"/>
        </w:rPr>
        <w:t xml:space="preserve"> вторая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З)  </w:t>
      </w:r>
      <w:r w:rsidRPr="008F1037">
        <w:rPr>
          <w:rFonts w:ascii="Times New Roman" w:hAnsi="Times New Roman" w:cs="Times New Roman"/>
        </w:rPr>
        <w:t>выпечка</w:t>
      </w:r>
      <w:r w:rsidRPr="008F1037">
        <w:rPr>
          <w:rFonts w:ascii="Times New Roman" w:hAnsi="Times New Roman" w:cs="Times New Roman"/>
          <w:b/>
        </w:rPr>
        <w:t xml:space="preserve">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5.</w:t>
      </w:r>
      <w:r w:rsidRPr="008F1037">
        <w:rPr>
          <w:rFonts w:ascii="Times New Roman" w:hAnsi="Times New Roman" w:cs="Times New Roman"/>
          <w:b/>
        </w:rPr>
        <w:tab/>
        <w:t xml:space="preserve">            </w:t>
      </w:r>
      <w:r w:rsidRPr="008F1037">
        <w:rPr>
          <w:rFonts w:ascii="Times New Roman" w:hAnsi="Times New Roman" w:cs="Times New Roman"/>
          <w:b/>
        </w:rPr>
        <w:tab/>
        <w:t>сырьё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тесто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1)  </w:t>
      </w:r>
      <w:r w:rsidRPr="008F1037">
        <w:rPr>
          <w:rFonts w:ascii="Times New Roman" w:hAnsi="Times New Roman" w:cs="Times New Roman"/>
        </w:rPr>
        <w:t>Мука, сахар-песок, масло сливочное или маргарин,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меланж, вода или сметана, сода пищевая, кислота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      </w:t>
      </w: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бисквит основной</w:t>
      </w:r>
      <w:r w:rsidRPr="008F1037">
        <w:rPr>
          <w:rFonts w:ascii="Times New Roman" w:hAnsi="Times New Roman" w:cs="Times New Roman"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лимонная;                                                                                               </w:t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заварное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</w:t>
      </w:r>
      <w:r w:rsidRPr="008F1037">
        <w:rPr>
          <w:rFonts w:ascii="Times New Roman" w:hAnsi="Times New Roman" w:cs="Times New Roman"/>
          <w:b/>
        </w:rPr>
        <w:t>2)</w:t>
      </w:r>
      <w:r w:rsidRPr="008F1037">
        <w:rPr>
          <w:rFonts w:ascii="Times New Roman" w:hAnsi="Times New Roman" w:cs="Times New Roman"/>
        </w:rPr>
        <w:t xml:space="preserve">  Мука, крахмал, сахар-песок, меланж, эссенция;  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       В) </w:t>
      </w:r>
      <w:proofErr w:type="gramStart"/>
      <w:r w:rsidRPr="008F1037">
        <w:rPr>
          <w:rFonts w:ascii="Times New Roman" w:hAnsi="Times New Roman" w:cs="Times New Roman"/>
        </w:rPr>
        <w:t>сдобное</w:t>
      </w:r>
      <w:proofErr w:type="gramEnd"/>
      <w:r w:rsidRPr="008F1037">
        <w:rPr>
          <w:rFonts w:ascii="Times New Roman" w:hAnsi="Times New Roman" w:cs="Times New Roman"/>
        </w:rPr>
        <w:t xml:space="preserve"> пресное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       Г) </w:t>
      </w:r>
      <w:r w:rsidRPr="008F1037">
        <w:rPr>
          <w:rFonts w:ascii="Times New Roman" w:hAnsi="Times New Roman" w:cs="Times New Roman"/>
        </w:rPr>
        <w:t>песочное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       Д) </w:t>
      </w:r>
      <w:r w:rsidRPr="008F1037">
        <w:rPr>
          <w:rFonts w:ascii="Times New Roman" w:hAnsi="Times New Roman" w:cs="Times New Roman"/>
        </w:rPr>
        <w:t>слоеное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6. Песочное тесто хранят при температуре от 2 до 6</w:t>
      </w:r>
      <w:proofErr w:type="gramStart"/>
      <w:r w:rsidRPr="008F1037">
        <w:rPr>
          <w:rFonts w:ascii="Times New Roman" w:hAnsi="Times New Roman" w:cs="Times New Roman"/>
          <w:b/>
        </w:rPr>
        <w:t>°С</w:t>
      </w:r>
      <w:proofErr w:type="gramEnd"/>
      <w:r w:rsidRPr="008F1037">
        <w:rPr>
          <w:rFonts w:ascii="Times New Roman" w:hAnsi="Times New Roman" w:cs="Times New Roman"/>
          <w:b/>
        </w:rPr>
        <w:t xml:space="preserve"> в течение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 xml:space="preserve"> 36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lastRenderedPageBreak/>
        <w:tab/>
      </w:r>
      <w:r w:rsidRPr="008F1037">
        <w:rPr>
          <w:rFonts w:ascii="Times New Roman" w:hAnsi="Times New Roman" w:cs="Times New Roman"/>
          <w:b/>
        </w:rPr>
        <w:tab/>
        <w:t xml:space="preserve">Б)  </w:t>
      </w:r>
      <w:r w:rsidRPr="008F1037">
        <w:rPr>
          <w:rFonts w:ascii="Times New Roman" w:hAnsi="Times New Roman" w:cs="Times New Roman"/>
        </w:rPr>
        <w:t>24         часов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В)  </w:t>
      </w:r>
      <w:r w:rsidRPr="008F1037">
        <w:rPr>
          <w:rFonts w:ascii="Times New Roman" w:hAnsi="Times New Roman" w:cs="Times New Roman"/>
        </w:rPr>
        <w:t xml:space="preserve"> 9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7. Чтобы приготовить сироп </w:t>
      </w:r>
      <w:proofErr w:type="spellStart"/>
      <w:r w:rsidRPr="008F1037">
        <w:rPr>
          <w:rFonts w:ascii="Times New Roman" w:hAnsi="Times New Roman" w:cs="Times New Roman"/>
          <w:b/>
        </w:rPr>
        <w:t>инвертный</w:t>
      </w:r>
      <w:proofErr w:type="spellEnd"/>
      <w:r w:rsidRPr="008F1037">
        <w:rPr>
          <w:rFonts w:ascii="Times New Roman" w:hAnsi="Times New Roman" w:cs="Times New Roman"/>
          <w:b/>
        </w:rPr>
        <w:t xml:space="preserve"> потребуется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А)</w:t>
      </w:r>
      <w:r w:rsidRPr="008F1037">
        <w:rPr>
          <w:rFonts w:ascii="Times New Roman" w:hAnsi="Times New Roman" w:cs="Times New Roman"/>
        </w:rPr>
        <w:t xml:space="preserve"> сахар-песок, вода;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сахар-песок, коньяк, эссенция ромовая, вода;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сахар-песок, вода, кислота пищевая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8.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набор продуктов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крем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1) </w:t>
      </w:r>
      <w:r w:rsidRPr="008F1037">
        <w:rPr>
          <w:rFonts w:ascii="Times New Roman" w:hAnsi="Times New Roman" w:cs="Times New Roman"/>
        </w:rPr>
        <w:t>масло сливочное, сахарная пудра, молоко сгущенное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с сахаром, ванильная пудра, коньяк;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>Шарлотт;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</w:t>
      </w:r>
      <w:r w:rsidRPr="008F1037">
        <w:rPr>
          <w:rFonts w:ascii="Times New Roman" w:hAnsi="Times New Roman" w:cs="Times New Roman"/>
          <w:b/>
        </w:rPr>
        <w:t>2)</w:t>
      </w:r>
      <w:r w:rsidRPr="008F1037">
        <w:rPr>
          <w:rFonts w:ascii="Times New Roman" w:hAnsi="Times New Roman" w:cs="Times New Roman"/>
        </w:rPr>
        <w:t xml:space="preserve"> масло сливочное, сахар-песок, </w:t>
      </w:r>
      <w:proofErr w:type="gramStart"/>
      <w:r w:rsidRPr="008F1037">
        <w:rPr>
          <w:rFonts w:ascii="Times New Roman" w:hAnsi="Times New Roman" w:cs="Times New Roman"/>
        </w:rPr>
        <w:t>молоко</w:t>
      </w:r>
      <w:proofErr w:type="gramEnd"/>
      <w:r w:rsidRPr="008F1037">
        <w:rPr>
          <w:rFonts w:ascii="Times New Roman" w:hAnsi="Times New Roman" w:cs="Times New Roman"/>
        </w:rPr>
        <w:t xml:space="preserve"> сгущенное с                      </w:t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сливочный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сахаром, ванильная пудра, вода, коньяк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          </w:t>
      </w:r>
      <w:r w:rsidRPr="008F1037">
        <w:rPr>
          <w:rFonts w:ascii="Times New Roman" w:hAnsi="Times New Roman" w:cs="Times New Roman"/>
        </w:rPr>
        <w:tab/>
        <w:t xml:space="preserve">       «Новый»;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proofErr w:type="spellStart"/>
      <w:r w:rsidRPr="008F1037">
        <w:rPr>
          <w:rFonts w:ascii="Times New Roman" w:hAnsi="Times New Roman" w:cs="Times New Roman"/>
        </w:rPr>
        <w:t>Гляссе</w:t>
      </w:r>
      <w:proofErr w:type="spellEnd"/>
      <w:r w:rsidRPr="008F1037">
        <w:rPr>
          <w:rFonts w:ascii="Times New Roman" w:hAnsi="Times New Roman" w:cs="Times New Roman"/>
        </w:rPr>
        <w:t>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>«Пражский»;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Д) </w:t>
      </w:r>
      <w:r w:rsidRPr="008F1037">
        <w:rPr>
          <w:rFonts w:ascii="Times New Roman" w:hAnsi="Times New Roman" w:cs="Times New Roman"/>
        </w:rPr>
        <w:t>сливочный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(основной)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9.</w:t>
      </w:r>
      <w:r w:rsidRPr="008F1037">
        <w:rPr>
          <w:rFonts w:ascii="Times New Roman" w:hAnsi="Times New Roman" w:cs="Times New Roman"/>
          <w:b/>
        </w:rPr>
        <w:tab/>
        <w:t xml:space="preserve">  крем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краткая технология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«Пражский»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 xml:space="preserve">белки взбивают, добавляют лимонную кислоту, </w:t>
      </w:r>
    </w:p>
    <w:p w:rsidR="008F1037" w:rsidRPr="008F1037" w:rsidRDefault="008F1037" w:rsidP="008F1037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Заварной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вливают горячий сахарно-агаровый сироп, взбивают, 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соединяют со сливочным маслом и сгущенным молоком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с сахаром;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взбитые яйца соединяют с мукой, постепенно вливают молочно-сахарный сироп, уваривают до </w:t>
      </w:r>
      <w:proofErr w:type="spellStart"/>
      <w:r w:rsidRPr="008F1037">
        <w:rPr>
          <w:rFonts w:ascii="Times New Roman" w:hAnsi="Times New Roman" w:cs="Times New Roman"/>
        </w:rPr>
        <w:t>загустения</w:t>
      </w:r>
      <w:proofErr w:type="spellEnd"/>
      <w:r w:rsidRPr="008F1037">
        <w:rPr>
          <w:rFonts w:ascii="Times New Roman" w:hAnsi="Times New Roman" w:cs="Times New Roman"/>
        </w:rPr>
        <w:t>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 xml:space="preserve">во взбитые яичные белки вливают массу из повидла, сахара, </w:t>
      </w:r>
      <w:proofErr w:type="spellStart"/>
      <w:r w:rsidRPr="008F1037">
        <w:rPr>
          <w:rFonts w:ascii="Times New Roman" w:hAnsi="Times New Roman" w:cs="Times New Roman"/>
        </w:rPr>
        <w:t>агара</w:t>
      </w:r>
      <w:proofErr w:type="spellEnd"/>
      <w:r w:rsidRPr="008F1037">
        <w:rPr>
          <w:rFonts w:ascii="Times New Roman" w:hAnsi="Times New Roman" w:cs="Times New Roman"/>
        </w:rPr>
        <w:t>, продолжают взбивать;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 xml:space="preserve">желтки соединяют с водой, добавляют сгущенное молоко, проваривают до </w:t>
      </w:r>
      <w:proofErr w:type="spellStart"/>
      <w:r w:rsidRPr="008F1037">
        <w:rPr>
          <w:rFonts w:ascii="Times New Roman" w:hAnsi="Times New Roman" w:cs="Times New Roman"/>
        </w:rPr>
        <w:t>загустения</w:t>
      </w:r>
      <w:proofErr w:type="spellEnd"/>
      <w:r w:rsidRPr="008F1037">
        <w:rPr>
          <w:rFonts w:ascii="Times New Roman" w:hAnsi="Times New Roman" w:cs="Times New Roman"/>
        </w:rPr>
        <w:t>, взбивают масло, добавляют какао-порошок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10. На прослойку торта используют</w:t>
      </w:r>
      <w:proofErr w:type="gramStart"/>
      <w:r w:rsidRPr="008F1037">
        <w:rPr>
          <w:rFonts w:ascii="Times New Roman" w:hAnsi="Times New Roman" w:cs="Times New Roman"/>
          <w:b/>
        </w:rPr>
        <w:t xml:space="preserve">, (%) </w:t>
      </w:r>
      <w:proofErr w:type="gramEnd"/>
      <w:r w:rsidRPr="008F1037">
        <w:rPr>
          <w:rFonts w:ascii="Times New Roman" w:hAnsi="Times New Roman" w:cs="Times New Roman"/>
        </w:rPr>
        <w:t>крема от общего количества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>5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10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15.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>20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Д) </w:t>
      </w:r>
      <w:r w:rsidRPr="008F1037">
        <w:rPr>
          <w:rFonts w:ascii="Times New Roman" w:hAnsi="Times New Roman" w:cs="Times New Roman"/>
        </w:rPr>
        <w:t>25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Е) </w:t>
      </w:r>
      <w:r w:rsidRPr="008F1037">
        <w:rPr>
          <w:rFonts w:ascii="Times New Roman" w:hAnsi="Times New Roman" w:cs="Times New Roman"/>
        </w:rPr>
        <w:t>30</w:t>
      </w:r>
      <w:r w:rsidRPr="008F1037">
        <w:rPr>
          <w:rFonts w:ascii="Times New Roman" w:hAnsi="Times New Roman" w:cs="Times New Roman"/>
          <w:b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11. Кремы белковые используют </w:t>
      </w:r>
      <w:proofErr w:type="gramStart"/>
      <w:r w:rsidRPr="008F1037">
        <w:rPr>
          <w:rFonts w:ascii="Times New Roman" w:hAnsi="Times New Roman" w:cs="Times New Roman"/>
          <w:b/>
        </w:rPr>
        <w:t>для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 xml:space="preserve">украшения изделий, склеивания и смазывания пластов,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>наполнения полостей изделий;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украшения изделий, наполнения полостей изделий;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наполняют закрытые полости, склеивают пласт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12.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торты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краткое описание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>вырабатывают по утвержденным рецептурам, могут</w:t>
      </w:r>
    </w:p>
    <w:p w:rsidR="008F1037" w:rsidRPr="008F1037" w:rsidRDefault="008F1037" w:rsidP="008F1037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lastRenderedPageBreak/>
        <w:t>Фирменные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иметь разнообразную форму, их масса колеблется </w:t>
      </w:r>
    </w:p>
    <w:p w:rsidR="008F1037" w:rsidRPr="008F1037" w:rsidRDefault="008F1037" w:rsidP="008F1037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</w:rPr>
        <w:t>Литерные</w:t>
      </w:r>
      <w:r w:rsidRPr="008F1037">
        <w:rPr>
          <w:rFonts w:ascii="Times New Roman" w:hAnsi="Times New Roman" w:cs="Times New Roman"/>
          <w:b/>
        </w:rPr>
        <w:t xml:space="preserve"> 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</w:rPr>
        <w:t xml:space="preserve">от 150 гр. до </w:t>
      </w:r>
      <w:smartTag w:uri="urn:schemas-microsoft-com:office:smarttags" w:element="metricconverter">
        <w:smartTagPr>
          <w:attr w:name="ProductID" w:val="1,5 кг"/>
        </w:smartTagPr>
        <w:r w:rsidRPr="008F1037">
          <w:rPr>
            <w:rFonts w:ascii="Times New Roman" w:hAnsi="Times New Roman" w:cs="Times New Roman"/>
          </w:rPr>
          <w:t>1,5 кг</w:t>
        </w:r>
      </w:smartTag>
      <w:r w:rsidRPr="008F1037">
        <w:rPr>
          <w:rFonts w:ascii="Times New Roman" w:hAnsi="Times New Roman" w:cs="Times New Roman"/>
        </w:rPr>
        <w:t>.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готовят массой не менее </w:t>
      </w:r>
      <w:smartTag w:uri="urn:schemas-microsoft-com:office:smarttags" w:element="metricconverter">
        <w:smartTagPr>
          <w:attr w:name="ProductID" w:val="1,5 кг"/>
        </w:smartTagPr>
        <w:r w:rsidRPr="008F1037">
          <w:rPr>
            <w:rFonts w:ascii="Times New Roman" w:hAnsi="Times New Roman" w:cs="Times New Roman"/>
          </w:rPr>
          <w:t>1,5 кг</w:t>
        </w:r>
      </w:smartTag>
      <w:r w:rsidRPr="008F1037">
        <w:rPr>
          <w:rFonts w:ascii="Times New Roman" w:hAnsi="Times New Roman" w:cs="Times New Roman"/>
        </w:rPr>
        <w:t>. Со сложной художественной отделкой поверхности, боковые поверхности отделаны выпеченными и другими отделочными полуфабрикатами, кремом;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изготавливают на конкретных предприятиях, по технологии кондитеров данного предприятия;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proofErr w:type="spellStart"/>
      <w:r w:rsidRPr="008F1037">
        <w:rPr>
          <w:rFonts w:ascii="Times New Roman" w:hAnsi="Times New Roman" w:cs="Times New Roman"/>
        </w:rPr>
        <w:t>бисквитно-кремовые</w:t>
      </w:r>
      <w:proofErr w:type="spellEnd"/>
      <w:r w:rsidRPr="008F1037">
        <w:rPr>
          <w:rFonts w:ascii="Times New Roman" w:hAnsi="Times New Roman" w:cs="Times New Roman"/>
        </w:rPr>
        <w:t xml:space="preserve"> торты массой 2-</w:t>
      </w:r>
      <w:smartTag w:uri="urn:schemas-microsoft-com:office:smarttags" w:element="metricconverter">
        <w:smartTagPr>
          <w:attr w:name="ProductID" w:val="3 кг"/>
        </w:smartTagPr>
        <w:r w:rsidRPr="008F1037">
          <w:rPr>
            <w:rFonts w:ascii="Times New Roman" w:hAnsi="Times New Roman" w:cs="Times New Roman"/>
          </w:rPr>
          <w:t>3 кг</w:t>
        </w:r>
      </w:smartTag>
      <w:proofErr w:type="gramStart"/>
      <w:r w:rsidRPr="008F1037">
        <w:rPr>
          <w:rFonts w:ascii="Times New Roman" w:hAnsi="Times New Roman" w:cs="Times New Roman"/>
        </w:rPr>
        <w:t xml:space="preserve">., </w:t>
      </w:r>
      <w:proofErr w:type="gramEnd"/>
      <w:r w:rsidRPr="008F1037">
        <w:rPr>
          <w:rFonts w:ascii="Times New Roman" w:hAnsi="Times New Roman" w:cs="Times New Roman"/>
        </w:rPr>
        <w:t>со сложной отделкой поверхности, боковые стороны отделаны бисквитной крошкой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13. Торты и пирожные со сливочным кремом хранят при температуре от 2 до 6</w:t>
      </w:r>
      <w:proofErr w:type="gramStart"/>
      <w:r w:rsidRPr="008F1037">
        <w:rPr>
          <w:rFonts w:ascii="Times New Roman" w:hAnsi="Times New Roman" w:cs="Times New Roman"/>
          <w:b/>
        </w:rPr>
        <w:t>°С</w:t>
      </w:r>
      <w:proofErr w:type="gramEnd"/>
      <w:r w:rsidRPr="008F1037">
        <w:rPr>
          <w:rFonts w:ascii="Times New Roman" w:hAnsi="Times New Roman" w:cs="Times New Roman"/>
          <w:b/>
        </w:rPr>
        <w:t xml:space="preserve">  в течение часов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>72</w:t>
      </w:r>
      <w:r w:rsidRPr="008F1037">
        <w:rPr>
          <w:rFonts w:ascii="Times New Roman" w:hAnsi="Times New Roman" w:cs="Times New Roman"/>
          <w:b/>
        </w:rPr>
        <w:t xml:space="preserve">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Б) </w:t>
      </w:r>
      <w:r w:rsidRPr="008F1037">
        <w:rPr>
          <w:rFonts w:ascii="Times New Roman" w:hAnsi="Times New Roman" w:cs="Times New Roman"/>
        </w:rPr>
        <w:t xml:space="preserve">36       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В)</w:t>
      </w:r>
      <w:r w:rsidRPr="008F1037">
        <w:rPr>
          <w:rFonts w:ascii="Times New Roman" w:hAnsi="Times New Roman" w:cs="Times New Roman"/>
        </w:rPr>
        <w:t xml:space="preserve">   6</w:t>
      </w:r>
    </w:p>
    <w:p w:rsidR="008F1037" w:rsidRPr="008F1037" w:rsidRDefault="008F1037" w:rsidP="008F1037">
      <w:pPr>
        <w:spacing w:after="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 xml:space="preserve">14. </w:t>
      </w:r>
      <w:r w:rsidRPr="008F1037">
        <w:rPr>
          <w:rFonts w:ascii="Times New Roman" w:hAnsi="Times New Roman" w:cs="Times New Roman"/>
        </w:rPr>
        <w:t>.Составить технологическую карту на торт "Груша"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Вариант 2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Из предложенных вариантов ответов выбрать один верный</w:t>
      </w:r>
    </w:p>
    <w:p w:rsidR="008F1037" w:rsidRPr="008F1037" w:rsidRDefault="008F1037" w:rsidP="008F1037">
      <w:pPr>
        <w:suppressAutoHyphens/>
        <w:spacing w:after="0"/>
        <w:ind w:left="284" w:firstLine="424"/>
        <w:rPr>
          <w:rFonts w:ascii="Times New Roman" w:eastAsia="Calibri" w:hAnsi="Times New Roman" w:cs="Times New Roman"/>
          <w:bCs/>
          <w:lang w:eastAsia="ar-SA"/>
        </w:rPr>
      </w:pPr>
      <w:r w:rsidRPr="008F1037">
        <w:rPr>
          <w:rFonts w:ascii="Times New Roman" w:eastAsia="Calibri" w:hAnsi="Times New Roman" w:cs="Times New Roman"/>
          <w:lang w:eastAsia="ar-SA"/>
        </w:rPr>
        <w:t xml:space="preserve">                Время выполнения тестовых заданий 30 минут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1. Вспомогательными видами сырья являются</w:t>
      </w:r>
    </w:p>
    <w:p w:rsidR="008F1037" w:rsidRPr="008F1037" w:rsidRDefault="008F1037" w:rsidP="008F1037">
      <w:pPr>
        <w:spacing w:after="0"/>
        <w:ind w:left="72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А)</w:t>
      </w:r>
      <w:r w:rsidRPr="008F1037">
        <w:rPr>
          <w:rFonts w:ascii="Times New Roman" w:hAnsi="Times New Roman" w:cs="Times New Roman"/>
        </w:rPr>
        <w:t xml:space="preserve"> молочные продукты, фрукты, ягоды, орехи, вино, разрыхлители;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            Б)</w:t>
      </w:r>
      <w:r w:rsidRPr="008F1037">
        <w:rPr>
          <w:rFonts w:ascii="Times New Roman" w:hAnsi="Times New Roman" w:cs="Times New Roman"/>
        </w:rPr>
        <w:t xml:space="preserve"> мука, сахар, сливочное масло (маргарин), яйца;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            В)</w:t>
      </w:r>
      <w:r w:rsidRPr="008F1037">
        <w:rPr>
          <w:rFonts w:ascii="Times New Roman" w:hAnsi="Times New Roman" w:cs="Times New Roman"/>
        </w:rPr>
        <w:t xml:space="preserve"> мука, яйца, сахар, сливочное масло, разрыхлители, эссенции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2. Максимально-высокая температура деятельности дрожжей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30-40</w:t>
      </w:r>
      <w:proofErr w:type="gramStart"/>
      <w:r w:rsidRPr="008F1037">
        <w:rPr>
          <w:rFonts w:ascii="Times New Roman" w:hAnsi="Times New Roman" w:cs="Times New Roman"/>
        </w:rPr>
        <w:t>ºС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50-60</w:t>
      </w:r>
      <w:proofErr w:type="gramStart"/>
      <w:r w:rsidRPr="008F1037">
        <w:rPr>
          <w:rFonts w:ascii="Times New Roman" w:hAnsi="Times New Roman" w:cs="Times New Roman"/>
        </w:rPr>
        <w:t>ºС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В)</w:t>
      </w:r>
      <w:r w:rsidRPr="008F1037">
        <w:rPr>
          <w:rFonts w:ascii="Times New Roman" w:hAnsi="Times New Roman" w:cs="Times New Roman"/>
        </w:rPr>
        <w:t xml:space="preserve">  60-70</w:t>
      </w:r>
      <w:proofErr w:type="gramStart"/>
      <w:r w:rsidRPr="008F1037">
        <w:rPr>
          <w:rFonts w:ascii="Times New Roman" w:hAnsi="Times New Roman" w:cs="Times New Roman"/>
        </w:rPr>
        <w:t>°С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3. Биологический способ разрыхления теста характерен для теста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слоеного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 xml:space="preserve">дрожжевого 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 xml:space="preserve">песочного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Установите правильную последовательность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4. Приготовление дрожжевого теста опарным способом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формование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брожение теста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замес опары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Г)</w:t>
      </w:r>
      <w:r w:rsidRPr="008F1037">
        <w:rPr>
          <w:rFonts w:ascii="Times New Roman" w:hAnsi="Times New Roman" w:cs="Times New Roman"/>
        </w:rPr>
        <w:t xml:space="preserve"> разделка теста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Д)</w:t>
      </w:r>
      <w:r w:rsidRPr="008F1037">
        <w:rPr>
          <w:rFonts w:ascii="Times New Roman" w:hAnsi="Times New Roman" w:cs="Times New Roman"/>
        </w:rPr>
        <w:t xml:space="preserve"> брожение опары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Е)</w:t>
      </w:r>
      <w:r w:rsidRPr="008F1037">
        <w:rPr>
          <w:rFonts w:ascii="Times New Roman" w:hAnsi="Times New Roman" w:cs="Times New Roman"/>
        </w:rPr>
        <w:t xml:space="preserve"> замес теста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Ж)</w:t>
      </w:r>
      <w:r w:rsidRPr="008F1037">
        <w:rPr>
          <w:rFonts w:ascii="Times New Roman" w:hAnsi="Times New Roman" w:cs="Times New Roman"/>
        </w:rPr>
        <w:t xml:space="preserve"> </w:t>
      </w:r>
      <w:proofErr w:type="spellStart"/>
      <w:r w:rsidRPr="008F1037">
        <w:rPr>
          <w:rFonts w:ascii="Times New Roman" w:hAnsi="Times New Roman" w:cs="Times New Roman"/>
        </w:rPr>
        <w:t>расстойка</w:t>
      </w:r>
      <w:proofErr w:type="spellEnd"/>
      <w:r w:rsidRPr="008F1037">
        <w:rPr>
          <w:rFonts w:ascii="Times New Roman" w:hAnsi="Times New Roman" w:cs="Times New Roman"/>
        </w:rPr>
        <w:t xml:space="preserve"> теста</w:t>
      </w:r>
    </w:p>
    <w:p w:rsidR="008F1037" w:rsidRPr="008F1037" w:rsidRDefault="008F1037" w:rsidP="008F1037">
      <w:pPr>
        <w:spacing w:after="0"/>
        <w:contextualSpacing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З)</w:t>
      </w:r>
      <w:r w:rsidRPr="008F1037">
        <w:rPr>
          <w:rFonts w:ascii="Times New Roman" w:hAnsi="Times New Roman" w:cs="Times New Roman"/>
        </w:rPr>
        <w:t xml:space="preserve">  выпечка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5.</w:t>
      </w:r>
      <w:r w:rsidRPr="008F1037">
        <w:rPr>
          <w:rFonts w:ascii="Times New Roman" w:hAnsi="Times New Roman" w:cs="Times New Roman"/>
          <w:b/>
        </w:rPr>
        <w:tab/>
        <w:t xml:space="preserve">            </w:t>
      </w:r>
      <w:r w:rsidRPr="008F1037">
        <w:rPr>
          <w:rFonts w:ascii="Times New Roman" w:hAnsi="Times New Roman" w:cs="Times New Roman"/>
          <w:b/>
        </w:rPr>
        <w:tab/>
        <w:t>сырьё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тесто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1)  </w:t>
      </w:r>
      <w:r w:rsidRPr="008F1037">
        <w:rPr>
          <w:rFonts w:ascii="Times New Roman" w:hAnsi="Times New Roman" w:cs="Times New Roman"/>
        </w:rPr>
        <w:t>Мука, масло сливочное, меланж, соль, вода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lastRenderedPageBreak/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      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                  </w:t>
      </w: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бисквит основной</w:t>
      </w:r>
      <w:r w:rsidRPr="008F1037">
        <w:rPr>
          <w:rFonts w:ascii="Times New Roman" w:hAnsi="Times New Roman" w:cs="Times New Roman"/>
        </w:rPr>
        <w:tab/>
      </w:r>
    </w:p>
    <w:p w:rsidR="008F1037" w:rsidRPr="008F1037" w:rsidRDefault="008F1037" w:rsidP="008F1037">
      <w:pPr>
        <w:spacing w:after="0"/>
        <w:ind w:left="6372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      </w:t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заварное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</w:t>
      </w:r>
      <w:r w:rsidRPr="008F1037">
        <w:rPr>
          <w:rFonts w:ascii="Times New Roman" w:hAnsi="Times New Roman" w:cs="Times New Roman"/>
          <w:b/>
        </w:rPr>
        <w:t>2)</w:t>
      </w:r>
      <w:r w:rsidRPr="008F1037">
        <w:rPr>
          <w:rFonts w:ascii="Times New Roman" w:hAnsi="Times New Roman" w:cs="Times New Roman"/>
        </w:rPr>
        <w:t xml:space="preserve">  Мука, масло сливочное, меланж, соль, кислота  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       В) </w:t>
      </w:r>
      <w:r w:rsidRPr="008F1037">
        <w:rPr>
          <w:rFonts w:ascii="Times New Roman" w:hAnsi="Times New Roman" w:cs="Times New Roman"/>
        </w:rPr>
        <w:t>сдобное пресное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    лимонная, вода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      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       Г) </w:t>
      </w:r>
      <w:proofErr w:type="gramStart"/>
      <w:r w:rsidRPr="008F1037">
        <w:rPr>
          <w:rFonts w:ascii="Times New Roman" w:hAnsi="Times New Roman" w:cs="Times New Roman"/>
        </w:rPr>
        <w:t>песочное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       Д) </w:t>
      </w:r>
      <w:r w:rsidRPr="008F1037">
        <w:rPr>
          <w:rFonts w:ascii="Times New Roman" w:hAnsi="Times New Roman" w:cs="Times New Roman"/>
        </w:rPr>
        <w:t>слоеное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6. Дрожжевое тесто хранят при температуре от 2 до 6</w:t>
      </w:r>
      <w:proofErr w:type="gramStart"/>
      <w:r w:rsidRPr="008F1037">
        <w:rPr>
          <w:rFonts w:ascii="Times New Roman" w:hAnsi="Times New Roman" w:cs="Times New Roman"/>
          <w:b/>
        </w:rPr>
        <w:t>°С</w:t>
      </w:r>
      <w:proofErr w:type="gramEnd"/>
      <w:r w:rsidRPr="008F1037">
        <w:rPr>
          <w:rFonts w:ascii="Times New Roman" w:hAnsi="Times New Roman" w:cs="Times New Roman"/>
          <w:b/>
        </w:rPr>
        <w:t xml:space="preserve"> в течение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 xml:space="preserve"> 36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Б)  </w:t>
      </w:r>
      <w:r w:rsidRPr="008F1037">
        <w:rPr>
          <w:rFonts w:ascii="Times New Roman" w:hAnsi="Times New Roman" w:cs="Times New Roman"/>
        </w:rPr>
        <w:t>24         часов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В)  </w:t>
      </w:r>
      <w:r w:rsidRPr="008F1037">
        <w:rPr>
          <w:rFonts w:ascii="Times New Roman" w:hAnsi="Times New Roman" w:cs="Times New Roman"/>
        </w:rPr>
        <w:t xml:space="preserve"> 9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7. Чтобы приготовить жженку потребуется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А)</w:t>
      </w:r>
      <w:r w:rsidRPr="008F1037">
        <w:rPr>
          <w:rFonts w:ascii="Times New Roman" w:hAnsi="Times New Roman" w:cs="Times New Roman"/>
        </w:rPr>
        <w:t xml:space="preserve"> сахар-песок, вода;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сахар-песок, коньяк, эссенция ромовая, вода;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сахар-песок, вода, кислота пищевая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8.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набор продуктов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крем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1) </w:t>
      </w:r>
      <w:r w:rsidRPr="008F1037">
        <w:rPr>
          <w:rFonts w:ascii="Times New Roman" w:hAnsi="Times New Roman" w:cs="Times New Roman"/>
        </w:rPr>
        <w:t>масло сливочное, сахар-песок, молоко цельное,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 яйца, ванильная пудра, коньяк;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>Шарлотт;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</w:t>
      </w:r>
      <w:r w:rsidRPr="008F1037">
        <w:rPr>
          <w:rFonts w:ascii="Times New Roman" w:hAnsi="Times New Roman" w:cs="Times New Roman"/>
          <w:b/>
        </w:rPr>
        <w:t>2)</w:t>
      </w:r>
      <w:r w:rsidRPr="008F1037">
        <w:rPr>
          <w:rFonts w:ascii="Times New Roman" w:hAnsi="Times New Roman" w:cs="Times New Roman"/>
        </w:rPr>
        <w:t xml:space="preserve"> масло сливочное, сахар-песок, яйца, </w:t>
      </w:r>
      <w:proofErr w:type="gramStart"/>
      <w:r w:rsidRPr="008F1037">
        <w:rPr>
          <w:rFonts w:ascii="Times New Roman" w:hAnsi="Times New Roman" w:cs="Times New Roman"/>
        </w:rPr>
        <w:t>ванильная</w:t>
      </w:r>
      <w:proofErr w:type="gramEnd"/>
      <w:r w:rsidRPr="008F1037">
        <w:rPr>
          <w:rFonts w:ascii="Times New Roman" w:hAnsi="Times New Roman" w:cs="Times New Roman"/>
        </w:rPr>
        <w:t xml:space="preserve">                             </w:t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сливочный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пудра, вода, коньяк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          </w:t>
      </w:r>
      <w:r w:rsidRPr="008F1037">
        <w:rPr>
          <w:rFonts w:ascii="Times New Roman" w:hAnsi="Times New Roman" w:cs="Times New Roman"/>
        </w:rPr>
        <w:tab/>
        <w:t xml:space="preserve">                                        «Новый»;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proofErr w:type="spellStart"/>
      <w:r w:rsidRPr="008F1037">
        <w:rPr>
          <w:rFonts w:ascii="Times New Roman" w:hAnsi="Times New Roman" w:cs="Times New Roman"/>
        </w:rPr>
        <w:t>Гляссе</w:t>
      </w:r>
      <w:proofErr w:type="spellEnd"/>
      <w:r w:rsidRPr="008F1037">
        <w:rPr>
          <w:rFonts w:ascii="Times New Roman" w:hAnsi="Times New Roman" w:cs="Times New Roman"/>
        </w:rPr>
        <w:t>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>«Пражский»;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Д) </w:t>
      </w:r>
      <w:r w:rsidRPr="008F1037">
        <w:rPr>
          <w:rFonts w:ascii="Times New Roman" w:hAnsi="Times New Roman" w:cs="Times New Roman"/>
        </w:rPr>
        <w:t>сливочный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(основной)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9.</w:t>
      </w:r>
      <w:r w:rsidRPr="008F1037">
        <w:rPr>
          <w:rFonts w:ascii="Times New Roman" w:hAnsi="Times New Roman" w:cs="Times New Roman"/>
          <w:b/>
        </w:rPr>
        <w:tab/>
        <w:t xml:space="preserve">  крем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краткая технология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Заварной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 xml:space="preserve">белки взбивают, добавляют лимонную кислоту, </w:t>
      </w:r>
    </w:p>
    <w:p w:rsidR="008F1037" w:rsidRPr="008F1037" w:rsidRDefault="008F1037" w:rsidP="008F1037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«Зефир»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вливают горячий сахарно-агаровый сироп, взбивают, 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соединяют со сливочным маслом и сгущенным молоком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с сахаром;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взбитые яйца соединяют с мукой, постепенно вливают молочно-сахарный сироп, уваривают до </w:t>
      </w:r>
      <w:proofErr w:type="spellStart"/>
      <w:r w:rsidRPr="008F1037">
        <w:rPr>
          <w:rFonts w:ascii="Times New Roman" w:hAnsi="Times New Roman" w:cs="Times New Roman"/>
        </w:rPr>
        <w:t>загустения</w:t>
      </w:r>
      <w:proofErr w:type="spellEnd"/>
      <w:r w:rsidRPr="008F1037">
        <w:rPr>
          <w:rFonts w:ascii="Times New Roman" w:hAnsi="Times New Roman" w:cs="Times New Roman"/>
        </w:rPr>
        <w:t>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 xml:space="preserve">во взбитые яичные белки вливают массу из повидла, сахара, </w:t>
      </w:r>
      <w:proofErr w:type="spellStart"/>
      <w:r w:rsidRPr="008F1037">
        <w:rPr>
          <w:rFonts w:ascii="Times New Roman" w:hAnsi="Times New Roman" w:cs="Times New Roman"/>
        </w:rPr>
        <w:t>агара</w:t>
      </w:r>
      <w:proofErr w:type="spellEnd"/>
      <w:r w:rsidRPr="008F1037">
        <w:rPr>
          <w:rFonts w:ascii="Times New Roman" w:hAnsi="Times New Roman" w:cs="Times New Roman"/>
        </w:rPr>
        <w:t>, продолжают взбивать;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 xml:space="preserve">желтки соединяют с водой, добавляют сгущенное молоко, проваривают до </w:t>
      </w:r>
      <w:proofErr w:type="spellStart"/>
      <w:r w:rsidRPr="008F1037">
        <w:rPr>
          <w:rFonts w:ascii="Times New Roman" w:hAnsi="Times New Roman" w:cs="Times New Roman"/>
        </w:rPr>
        <w:t>загустения</w:t>
      </w:r>
      <w:proofErr w:type="spellEnd"/>
      <w:r w:rsidRPr="008F1037">
        <w:rPr>
          <w:rFonts w:ascii="Times New Roman" w:hAnsi="Times New Roman" w:cs="Times New Roman"/>
        </w:rPr>
        <w:t>, взбивают масло, добавляют какао-порошок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lastRenderedPageBreak/>
        <w:t>10. На грунтовку торта используют</w:t>
      </w:r>
      <w:proofErr w:type="gramStart"/>
      <w:r w:rsidRPr="008F1037">
        <w:rPr>
          <w:rFonts w:ascii="Times New Roman" w:hAnsi="Times New Roman" w:cs="Times New Roman"/>
          <w:b/>
        </w:rPr>
        <w:t>, (%)</w:t>
      </w:r>
      <w:proofErr w:type="gramEnd"/>
      <w:r w:rsidRPr="008F1037">
        <w:rPr>
          <w:rFonts w:ascii="Times New Roman" w:hAnsi="Times New Roman" w:cs="Times New Roman"/>
          <w:b/>
        </w:rPr>
        <w:t>крема от общего количества.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>5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10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15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>20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Д) </w:t>
      </w:r>
      <w:r w:rsidRPr="008F1037">
        <w:rPr>
          <w:rFonts w:ascii="Times New Roman" w:hAnsi="Times New Roman" w:cs="Times New Roman"/>
        </w:rPr>
        <w:t>25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Е) </w:t>
      </w:r>
      <w:r w:rsidRPr="008F1037">
        <w:rPr>
          <w:rFonts w:ascii="Times New Roman" w:hAnsi="Times New Roman" w:cs="Times New Roman"/>
        </w:rPr>
        <w:t>30</w:t>
      </w:r>
      <w:r w:rsidRPr="008F1037">
        <w:rPr>
          <w:rFonts w:ascii="Times New Roman" w:hAnsi="Times New Roman" w:cs="Times New Roman"/>
          <w:b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11. Кремы сливочные используют </w:t>
      </w:r>
      <w:proofErr w:type="gramStart"/>
      <w:r w:rsidRPr="008F1037">
        <w:rPr>
          <w:rFonts w:ascii="Times New Roman" w:hAnsi="Times New Roman" w:cs="Times New Roman"/>
          <w:b/>
        </w:rPr>
        <w:t>для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 xml:space="preserve">украшения изделий, склеивания и смазывания пластов,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>наполнения полостей изделий;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украшения изделий, наполнения полостей изделий;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наполняют закрытые полости, склеивают пласты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12.торты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краткое описание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>вырабатывают по утвержденным рецептурам, могут</w:t>
      </w:r>
    </w:p>
    <w:p w:rsidR="008F1037" w:rsidRPr="008F1037" w:rsidRDefault="008F1037" w:rsidP="008F1037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Фигурные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иметь разнообразную форму, их масса колеблется </w:t>
      </w:r>
    </w:p>
    <w:p w:rsidR="008F1037" w:rsidRPr="008F1037" w:rsidRDefault="008F1037" w:rsidP="008F1037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</w:rPr>
        <w:t>Фирменные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</w:rPr>
        <w:t xml:space="preserve">от 150 гр. до </w:t>
      </w:r>
      <w:smartTag w:uri="urn:schemas-microsoft-com:office:smarttags" w:element="metricconverter">
        <w:smartTagPr>
          <w:attr w:name="ProductID" w:val="1,5 кг"/>
        </w:smartTagPr>
        <w:r w:rsidRPr="008F1037">
          <w:rPr>
            <w:rFonts w:ascii="Times New Roman" w:hAnsi="Times New Roman" w:cs="Times New Roman"/>
          </w:rPr>
          <w:t>1,5 кг</w:t>
        </w:r>
      </w:smartTag>
      <w:r w:rsidRPr="008F1037">
        <w:rPr>
          <w:rFonts w:ascii="Times New Roman" w:hAnsi="Times New Roman" w:cs="Times New Roman"/>
        </w:rPr>
        <w:t>.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готовят массой не менее </w:t>
      </w:r>
      <w:smartTag w:uri="urn:schemas-microsoft-com:office:smarttags" w:element="metricconverter">
        <w:smartTagPr>
          <w:attr w:name="ProductID" w:val="1,5 кг"/>
        </w:smartTagPr>
        <w:r w:rsidRPr="008F1037">
          <w:rPr>
            <w:rFonts w:ascii="Times New Roman" w:hAnsi="Times New Roman" w:cs="Times New Roman"/>
          </w:rPr>
          <w:t>1,5 кг</w:t>
        </w:r>
      </w:smartTag>
      <w:r w:rsidRPr="008F1037">
        <w:rPr>
          <w:rFonts w:ascii="Times New Roman" w:hAnsi="Times New Roman" w:cs="Times New Roman"/>
        </w:rPr>
        <w:t>. Со сложной художественной отделкой поверхности, боковые поверхности отделаны выпеченными и другими отделочными полуфабрикатами, кремом;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изготавливают на конкретных предприятиях, по технологии кондитеров данного предприятия;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proofErr w:type="spellStart"/>
      <w:r w:rsidRPr="008F1037">
        <w:rPr>
          <w:rFonts w:ascii="Times New Roman" w:hAnsi="Times New Roman" w:cs="Times New Roman"/>
        </w:rPr>
        <w:t>бисквитно-кремовые</w:t>
      </w:r>
      <w:proofErr w:type="spellEnd"/>
      <w:r w:rsidRPr="008F1037">
        <w:rPr>
          <w:rFonts w:ascii="Times New Roman" w:hAnsi="Times New Roman" w:cs="Times New Roman"/>
        </w:rPr>
        <w:t xml:space="preserve"> торты массой 2-</w:t>
      </w:r>
      <w:smartTag w:uri="urn:schemas-microsoft-com:office:smarttags" w:element="metricconverter">
        <w:smartTagPr>
          <w:attr w:name="ProductID" w:val="3 кг"/>
        </w:smartTagPr>
        <w:r w:rsidRPr="008F1037">
          <w:rPr>
            <w:rFonts w:ascii="Times New Roman" w:hAnsi="Times New Roman" w:cs="Times New Roman"/>
          </w:rPr>
          <w:t>3 кг</w:t>
        </w:r>
      </w:smartTag>
      <w:proofErr w:type="gramStart"/>
      <w:r w:rsidRPr="008F1037">
        <w:rPr>
          <w:rFonts w:ascii="Times New Roman" w:hAnsi="Times New Roman" w:cs="Times New Roman"/>
        </w:rPr>
        <w:t xml:space="preserve">., </w:t>
      </w:r>
      <w:proofErr w:type="gramEnd"/>
      <w:r w:rsidRPr="008F1037">
        <w:rPr>
          <w:rFonts w:ascii="Times New Roman" w:hAnsi="Times New Roman" w:cs="Times New Roman"/>
        </w:rPr>
        <w:t>со сложной отделкой поверхности, боковые стороны отделаны бисквитной крошкой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13. Торты и пирожные с белковым кремом хранят при температуре от 2 до 6</w:t>
      </w:r>
      <w:proofErr w:type="gramStart"/>
      <w:r w:rsidRPr="008F1037">
        <w:rPr>
          <w:rFonts w:ascii="Times New Roman" w:hAnsi="Times New Roman" w:cs="Times New Roman"/>
          <w:b/>
        </w:rPr>
        <w:t>°С</w:t>
      </w:r>
      <w:proofErr w:type="gramEnd"/>
      <w:r w:rsidRPr="008F1037">
        <w:rPr>
          <w:rFonts w:ascii="Times New Roman" w:hAnsi="Times New Roman" w:cs="Times New Roman"/>
          <w:b/>
        </w:rPr>
        <w:t xml:space="preserve">  в течение </w:t>
      </w:r>
      <w:r w:rsidRPr="008F1037">
        <w:rPr>
          <w:rFonts w:ascii="Times New Roman" w:hAnsi="Times New Roman" w:cs="Times New Roman"/>
        </w:rPr>
        <w:t>часов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>72</w:t>
      </w:r>
      <w:r w:rsidRPr="008F1037">
        <w:rPr>
          <w:rFonts w:ascii="Times New Roman" w:hAnsi="Times New Roman" w:cs="Times New Roman"/>
          <w:b/>
        </w:rPr>
        <w:t xml:space="preserve">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 xml:space="preserve">36         </w:t>
      </w:r>
      <w:r w:rsidRPr="008F1037">
        <w:rPr>
          <w:rFonts w:ascii="Times New Roman" w:hAnsi="Times New Roman" w:cs="Times New Roman"/>
          <w:b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В)</w:t>
      </w:r>
      <w:r w:rsidRPr="008F1037">
        <w:rPr>
          <w:rFonts w:ascii="Times New Roman" w:hAnsi="Times New Roman" w:cs="Times New Roman"/>
        </w:rPr>
        <w:t xml:space="preserve">   6</w:t>
      </w:r>
    </w:p>
    <w:p w:rsidR="008F1037" w:rsidRPr="008F1037" w:rsidRDefault="008F1037" w:rsidP="008F1037">
      <w:pPr>
        <w:pStyle w:val="af7"/>
        <w:shd w:val="clear" w:color="auto" w:fill="FFFFFF"/>
        <w:spacing w:before="0" w:beforeAutospacing="0" w:after="0" w:afterAutospacing="0" w:line="343" w:lineRule="atLeast"/>
      </w:pPr>
      <w:r w:rsidRPr="008F1037">
        <w:rPr>
          <w:b/>
          <w:color w:val="000000"/>
          <w:sz w:val="21"/>
          <w:szCs w:val="21"/>
          <w:shd w:val="clear" w:color="auto" w:fill="FFFFFF"/>
        </w:rPr>
        <w:t>14.</w:t>
      </w:r>
      <w:r w:rsidRPr="008F1037">
        <w:t xml:space="preserve"> Составить технологическую карту на торт "Апельсин"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Вариант 3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Из предложенных вариантов ответов выбрать один верный</w:t>
      </w:r>
    </w:p>
    <w:p w:rsidR="008F1037" w:rsidRPr="008F1037" w:rsidRDefault="008F1037" w:rsidP="008F1037">
      <w:pPr>
        <w:suppressAutoHyphens/>
        <w:spacing w:after="0"/>
        <w:ind w:left="284" w:firstLine="424"/>
        <w:rPr>
          <w:rFonts w:ascii="Times New Roman" w:eastAsia="Calibri" w:hAnsi="Times New Roman" w:cs="Times New Roman"/>
          <w:bCs/>
          <w:lang w:eastAsia="ar-SA"/>
        </w:rPr>
      </w:pPr>
      <w:r w:rsidRPr="008F1037">
        <w:rPr>
          <w:rFonts w:ascii="Times New Roman" w:eastAsia="Calibri" w:hAnsi="Times New Roman" w:cs="Times New Roman"/>
          <w:lang w:eastAsia="ar-SA"/>
        </w:rPr>
        <w:t xml:space="preserve">                Время выполнения тестовых заданий 30 минут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1. Основными видами сырья являются</w:t>
      </w:r>
    </w:p>
    <w:p w:rsidR="008F1037" w:rsidRPr="008F1037" w:rsidRDefault="008F1037" w:rsidP="008F1037">
      <w:pPr>
        <w:spacing w:after="0"/>
        <w:ind w:left="72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А)</w:t>
      </w:r>
      <w:r w:rsidRPr="008F1037">
        <w:rPr>
          <w:rFonts w:ascii="Times New Roman" w:hAnsi="Times New Roman" w:cs="Times New Roman"/>
        </w:rPr>
        <w:t xml:space="preserve"> молочные продукты, фрукты, ягоды, орехи, вино, разрыхлители;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            Б)</w:t>
      </w:r>
      <w:r w:rsidRPr="008F1037">
        <w:rPr>
          <w:rFonts w:ascii="Times New Roman" w:hAnsi="Times New Roman" w:cs="Times New Roman"/>
        </w:rPr>
        <w:t xml:space="preserve"> мука, сахар, сливочное масло (маргарин), яйца;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                  В)</w:t>
      </w:r>
      <w:r w:rsidRPr="008F1037">
        <w:rPr>
          <w:rFonts w:ascii="Times New Roman" w:hAnsi="Times New Roman" w:cs="Times New Roman"/>
        </w:rPr>
        <w:t xml:space="preserve"> мука, яйца, сахар, сливочное масло, разрыхлители, эссенции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2. Минимально-допустимая температура деятельности дрожжей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30-40</w:t>
      </w:r>
      <w:proofErr w:type="gramStart"/>
      <w:r w:rsidRPr="008F1037">
        <w:rPr>
          <w:rFonts w:ascii="Times New Roman" w:hAnsi="Times New Roman" w:cs="Times New Roman"/>
        </w:rPr>
        <w:t>ºС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10-20</w:t>
      </w:r>
      <w:proofErr w:type="gramStart"/>
      <w:r w:rsidRPr="008F1037">
        <w:rPr>
          <w:rFonts w:ascii="Times New Roman" w:hAnsi="Times New Roman" w:cs="Times New Roman"/>
        </w:rPr>
        <w:t>ºС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В)</w:t>
      </w:r>
      <w:r w:rsidRPr="008F1037">
        <w:rPr>
          <w:rFonts w:ascii="Times New Roman" w:hAnsi="Times New Roman" w:cs="Times New Roman"/>
        </w:rPr>
        <w:t xml:space="preserve">   0-10</w:t>
      </w:r>
      <w:proofErr w:type="gramStart"/>
      <w:r w:rsidRPr="008F1037">
        <w:rPr>
          <w:rFonts w:ascii="Times New Roman" w:hAnsi="Times New Roman" w:cs="Times New Roman"/>
        </w:rPr>
        <w:t>ºС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3. Химический способ разрыхления теста характерен </w:t>
      </w:r>
      <w:proofErr w:type="gramStart"/>
      <w:r w:rsidRPr="008F1037">
        <w:rPr>
          <w:rFonts w:ascii="Times New Roman" w:hAnsi="Times New Roman" w:cs="Times New Roman"/>
          <w:b/>
        </w:rPr>
        <w:t>для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А)</w:t>
      </w:r>
      <w:r w:rsidRPr="008F1037">
        <w:rPr>
          <w:rFonts w:ascii="Times New Roman" w:hAnsi="Times New Roman" w:cs="Times New Roman"/>
        </w:rPr>
        <w:t xml:space="preserve"> слоеного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 xml:space="preserve">заварного </w:t>
      </w:r>
      <w:r w:rsidRPr="008F1037">
        <w:rPr>
          <w:rFonts w:ascii="Times New Roman" w:hAnsi="Times New Roman" w:cs="Times New Roman"/>
        </w:rPr>
        <w:tab/>
        <w:t>теста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lastRenderedPageBreak/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 xml:space="preserve">песочного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Установите правильную последовательность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4. Приготовление дрожжевого слоеного теста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А)</w:t>
      </w:r>
      <w:r w:rsidRPr="008F1037">
        <w:rPr>
          <w:rFonts w:ascii="Times New Roman" w:hAnsi="Times New Roman" w:cs="Times New Roman"/>
        </w:rPr>
        <w:t xml:space="preserve"> </w:t>
      </w:r>
      <w:proofErr w:type="spellStart"/>
      <w:r w:rsidRPr="008F1037">
        <w:rPr>
          <w:rFonts w:ascii="Times New Roman" w:hAnsi="Times New Roman" w:cs="Times New Roman"/>
        </w:rPr>
        <w:t>расстойка</w:t>
      </w:r>
      <w:proofErr w:type="spellEnd"/>
      <w:r w:rsidRPr="008F1037">
        <w:rPr>
          <w:rFonts w:ascii="Times New Roman" w:hAnsi="Times New Roman" w:cs="Times New Roman"/>
        </w:rPr>
        <w:t xml:space="preserve"> первая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формовка изделий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брожение (обминка)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Г)</w:t>
      </w:r>
      <w:r w:rsidRPr="008F1037">
        <w:rPr>
          <w:rFonts w:ascii="Times New Roman" w:hAnsi="Times New Roman" w:cs="Times New Roman"/>
        </w:rPr>
        <w:t xml:space="preserve"> замес теста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Д)</w:t>
      </w:r>
      <w:r w:rsidRPr="008F1037">
        <w:rPr>
          <w:rFonts w:ascii="Times New Roman" w:hAnsi="Times New Roman" w:cs="Times New Roman"/>
        </w:rPr>
        <w:t xml:space="preserve"> слоение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Е)</w:t>
      </w:r>
      <w:r w:rsidRPr="008F1037">
        <w:rPr>
          <w:rFonts w:ascii="Times New Roman" w:hAnsi="Times New Roman" w:cs="Times New Roman"/>
        </w:rPr>
        <w:t xml:space="preserve"> выпечка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Ж)</w:t>
      </w:r>
      <w:r w:rsidRPr="008F1037">
        <w:rPr>
          <w:rFonts w:ascii="Times New Roman" w:hAnsi="Times New Roman" w:cs="Times New Roman"/>
        </w:rPr>
        <w:t xml:space="preserve"> </w:t>
      </w:r>
      <w:proofErr w:type="spellStart"/>
      <w:r w:rsidRPr="008F1037">
        <w:rPr>
          <w:rFonts w:ascii="Times New Roman" w:hAnsi="Times New Roman" w:cs="Times New Roman"/>
        </w:rPr>
        <w:t>расстойка</w:t>
      </w:r>
      <w:proofErr w:type="spellEnd"/>
      <w:r w:rsidRPr="008F1037">
        <w:rPr>
          <w:rFonts w:ascii="Times New Roman" w:hAnsi="Times New Roman" w:cs="Times New Roman"/>
        </w:rPr>
        <w:t xml:space="preserve"> вторая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З)</w:t>
      </w:r>
      <w:r w:rsidRPr="008F1037">
        <w:rPr>
          <w:rFonts w:ascii="Times New Roman" w:hAnsi="Times New Roman" w:cs="Times New Roman"/>
        </w:rPr>
        <w:t xml:space="preserve">  разделка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5.</w:t>
      </w:r>
      <w:r w:rsidRPr="008F1037">
        <w:rPr>
          <w:rFonts w:ascii="Times New Roman" w:hAnsi="Times New Roman" w:cs="Times New Roman"/>
          <w:b/>
        </w:rPr>
        <w:tab/>
        <w:t xml:space="preserve">            </w:t>
      </w:r>
      <w:r w:rsidRPr="008F1037">
        <w:rPr>
          <w:rFonts w:ascii="Times New Roman" w:hAnsi="Times New Roman" w:cs="Times New Roman"/>
          <w:b/>
        </w:rPr>
        <w:tab/>
        <w:t>сырьё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тесто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1)  </w:t>
      </w:r>
      <w:r w:rsidRPr="008F1037">
        <w:rPr>
          <w:rFonts w:ascii="Times New Roman" w:hAnsi="Times New Roman" w:cs="Times New Roman"/>
        </w:rPr>
        <w:t>мука, масло сливочное, сахар-песок, меланж,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>бисквит основной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    аммоний, сода пищевая, соль, эссенция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заварное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          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сдобное пресное</w:t>
      </w:r>
    </w:p>
    <w:p w:rsidR="008F1037" w:rsidRPr="008F1037" w:rsidRDefault="008F1037" w:rsidP="008F1037">
      <w:pPr>
        <w:spacing w:after="0"/>
        <w:ind w:left="2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2)</w:t>
      </w:r>
      <w:r w:rsidRPr="008F1037">
        <w:rPr>
          <w:rFonts w:ascii="Times New Roman" w:hAnsi="Times New Roman" w:cs="Times New Roman"/>
        </w:rPr>
        <w:t xml:space="preserve">  мука, сахар-песок, масло сливочное (маргарин),</w:t>
      </w:r>
      <w:r w:rsidRPr="008F1037">
        <w:rPr>
          <w:rFonts w:ascii="Times New Roman" w:hAnsi="Times New Roman" w:cs="Times New Roman"/>
          <w:b/>
        </w:rPr>
        <w:t xml:space="preserve"> 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Г) </w:t>
      </w:r>
      <w:r w:rsidRPr="008F1037">
        <w:rPr>
          <w:rFonts w:ascii="Times New Roman" w:hAnsi="Times New Roman" w:cs="Times New Roman"/>
        </w:rPr>
        <w:t>песочное</w:t>
      </w:r>
    </w:p>
    <w:p w:rsidR="008F1037" w:rsidRPr="008F1037" w:rsidRDefault="008F1037" w:rsidP="008F1037">
      <w:pPr>
        <w:spacing w:after="0"/>
        <w:ind w:left="2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 </w:t>
      </w:r>
      <w:r w:rsidRPr="008F1037">
        <w:rPr>
          <w:rFonts w:ascii="Times New Roman" w:hAnsi="Times New Roman" w:cs="Times New Roman"/>
        </w:rPr>
        <w:t>меланж, вода или сметана, сода пищевая, кислота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Д) </w:t>
      </w:r>
      <w:proofErr w:type="gramStart"/>
      <w:r w:rsidRPr="008F1037">
        <w:rPr>
          <w:rFonts w:ascii="Times New Roman" w:hAnsi="Times New Roman" w:cs="Times New Roman"/>
        </w:rPr>
        <w:t>слоеное</w:t>
      </w:r>
      <w:proofErr w:type="gramEnd"/>
    </w:p>
    <w:p w:rsidR="008F1037" w:rsidRPr="008F1037" w:rsidRDefault="008F1037" w:rsidP="008F1037">
      <w:pPr>
        <w:spacing w:after="0"/>
        <w:ind w:left="2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лимонная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6. Слоеное тесто хранят при температуре от 2 до 6</w:t>
      </w:r>
      <w:proofErr w:type="gramStart"/>
      <w:r w:rsidRPr="008F1037">
        <w:rPr>
          <w:rFonts w:ascii="Times New Roman" w:hAnsi="Times New Roman" w:cs="Times New Roman"/>
          <w:b/>
        </w:rPr>
        <w:t>°С</w:t>
      </w:r>
      <w:proofErr w:type="gramEnd"/>
      <w:r w:rsidRPr="008F1037">
        <w:rPr>
          <w:rFonts w:ascii="Times New Roman" w:hAnsi="Times New Roman" w:cs="Times New Roman"/>
          <w:b/>
        </w:rPr>
        <w:t xml:space="preserve"> в течение часов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 xml:space="preserve"> 36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Б)  </w:t>
      </w:r>
      <w:r w:rsidRPr="008F1037">
        <w:rPr>
          <w:rFonts w:ascii="Times New Roman" w:hAnsi="Times New Roman" w:cs="Times New Roman"/>
        </w:rPr>
        <w:t xml:space="preserve">24         </w:t>
      </w:r>
      <w:r w:rsidRPr="008F1037">
        <w:rPr>
          <w:rFonts w:ascii="Times New Roman" w:hAnsi="Times New Roman" w:cs="Times New Roman"/>
          <w:b/>
        </w:rPr>
        <w:t xml:space="preserve">  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 </w:t>
      </w:r>
      <w:r w:rsidRPr="008F1037">
        <w:rPr>
          <w:rFonts w:ascii="Times New Roman" w:hAnsi="Times New Roman" w:cs="Times New Roman"/>
        </w:rPr>
        <w:t xml:space="preserve"> 9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7. Чтобы приготовить сироп для </w:t>
      </w:r>
      <w:proofErr w:type="spellStart"/>
      <w:r w:rsidRPr="008F1037">
        <w:rPr>
          <w:rFonts w:ascii="Times New Roman" w:hAnsi="Times New Roman" w:cs="Times New Roman"/>
          <w:b/>
        </w:rPr>
        <w:t>промочки</w:t>
      </w:r>
      <w:proofErr w:type="spellEnd"/>
      <w:r w:rsidRPr="008F1037">
        <w:rPr>
          <w:rFonts w:ascii="Times New Roman" w:hAnsi="Times New Roman" w:cs="Times New Roman"/>
          <w:b/>
        </w:rPr>
        <w:t xml:space="preserve"> потребуется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А)</w:t>
      </w:r>
      <w:r w:rsidRPr="008F1037">
        <w:rPr>
          <w:rFonts w:ascii="Times New Roman" w:hAnsi="Times New Roman" w:cs="Times New Roman"/>
        </w:rPr>
        <w:t xml:space="preserve"> сахар-песок, вода;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сахар-песок, коньяк, эссенция ромовая, вода;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сахар-песок, вода, кислота пищевая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8.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набор продуктов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крем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    1) </w:t>
      </w:r>
      <w:r w:rsidRPr="008F1037">
        <w:rPr>
          <w:rFonts w:ascii="Times New Roman" w:hAnsi="Times New Roman" w:cs="Times New Roman"/>
        </w:rPr>
        <w:t xml:space="preserve">масло сливочное, </w:t>
      </w:r>
      <w:proofErr w:type="gramStart"/>
      <w:r w:rsidRPr="008F1037">
        <w:rPr>
          <w:rFonts w:ascii="Times New Roman" w:hAnsi="Times New Roman" w:cs="Times New Roman"/>
        </w:rPr>
        <w:t>молоко</w:t>
      </w:r>
      <w:proofErr w:type="gramEnd"/>
      <w:r w:rsidRPr="008F1037">
        <w:rPr>
          <w:rFonts w:ascii="Times New Roman" w:hAnsi="Times New Roman" w:cs="Times New Roman"/>
        </w:rPr>
        <w:t xml:space="preserve"> сгущенное с сахаром,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   яичные желтки, какао-порошок, ванилин, вода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>Шарлотт;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</w:t>
      </w:r>
      <w:r w:rsidRPr="008F1037">
        <w:rPr>
          <w:rFonts w:ascii="Times New Roman" w:hAnsi="Times New Roman" w:cs="Times New Roman"/>
          <w:b/>
        </w:rPr>
        <w:t>2)</w:t>
      </w:r>
      <w:r w:rsidRPr="008F1037">
        <w:rPr>
          <w:rFonts w:ascii="Times New Roman" w:hAnsi="Times New Roman" w:cs="Times New Roman"/>
        </w:rPr>
        <w:t xml:space="preserve"> масло сливочное, сахар-песок, яйца, </w:t>
      </w:r>
      <w:proofErr w:type="gramStart"/>
      <w:r w:rsidRPr="008F1037">
        <w:rPr>
          <w:rFonts w:ascii="Times New Roman" w:hAnsi="Times New Roman" w:cs="Times New Roman"/>
        </w:rPr>
        <w:t>ванильная</w:t>
      </w:r>
      <w:proofErr w:type="gramEnd"/>
      <w:r w:rsidRPr="008F1037">
        <w:rPr>
          <w:rFonts w:ascii="Times New Roman" w:hAnsi="Times New Roman" w:cs="Times New Roman"/>
        </w:rPr>
        <w:t xml:space="preserve">                             </w:t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сливочный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   пудра, вода, коньяк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          </w:t>
      </w:r>
      <w:r w:rsidRPr="008F1037">
        <w:rPr>
          <w:rFonts w:ascii="Times New Roman" w:hAnsi="Times New Roman" w:cs="Times New Roman"/>
        </w:rPr>
        <w:tab/>
        <w:t xml:space="preserve">                                        «Новый»;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 </w:t>
      </w:r>
      <w:proofErr w:type="spellStart"/>
      <w:r w:rsidRPr="008F1037">
        <w:rPr>
          <w:rFonts w:ascii="Times New Roman" w:hAnsi="Times New Roman" w:cs="Times New Roman"/>
        </w:rPr>
        <w:t>Гляссе</w:t>
      </w:r>
      <w:proofErr w:type="spellEnd"/>
      <w:r w:rsidRPr="008F1037">
        <w:rPr>
          <w:rFonts w:ascii="Times New Roman" w:hAnsi="Times New Roman" w:cs="Times New Roman"/>
        </w:rPr>
        <w:t>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>«Пражский»;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Д) </w:t>
      </w:r>
      <w:r w:rsidRPr="008F1037">
        <w:rPr>
          <w:rFonts w:ascii="Times New Roman" w:hAnsi="Times New Roman" w:cs="Times New Roman"/>
        </w:rPr>
        <w:t>сливочный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(основной)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9.</w:t>
      </w:r>
      <w:r w:rsidRPr="008F1037">
        <w:rPr>
          <w:rFonts w:ascii="Times New Roman" w:hAnsi="Times New Roman" w:cs="Times New Roman"/>
          <w:b/>
        </w:rPr>
        <w:tab/>
        <w:t xml:space="preserve">  крем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краткая технология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lastRenderedPageBreak/>
        <w:t>«Зефир»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 xml:space="preserve">белки взбивают, добавляют лимонную кислоту, </w:t>
      </w:r>
    </w:p>
    <w:p w:rsidR="008F1037" w:rsidRPr="008F1037" w:rsidRDefault="008F1037" w:rsidP="008F1037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«Птичье молоко»        </w:t>
      </w:r>
      <w:r w:rsidRPr="008F1037">
        <w:rPr>
          <w:rFonts w:ascii="Times New Roman" w:hAnsi="Times New Roman" w:cs="Times New Roman"/>
        </w:rPr>
        <w:tab/>
        <w:t xml:space="preserve">вливают горячий сахарно-агаровый сироп, взбивают, 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соединяют со сливочным маслом и сгущенным молоком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с сахаром;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взбитые яйца соединяют с мукой, постепенно вливают молочно-сахарный сироп, уваривают до </w:t>
      </w:r>
      <w:proofErr w:type="spellStart"/>
      <w:r w:rsidRPr="008F1037">
        <w:rPr>
          <w:rFonts w:ascii="Times New Roman" w:hAnsi="Times New Roman" w:cs="Times New Roman"/>
        </w:rPr>
        <w:t>загустения</w:t>
      </w:r>
      <w:proofErr w:type="spellEnd"/>
      <w:r w:rsidRPr="008F1037">
        <w:rPr>
          <w:rFonts w:ascii="Times New Roman" w:hAnsi="Times New Roman" w:cs="Times New Roman"/>
        </w:rPr>
        <w:t>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 xml:space="preserve">во взбитые яичные белки вливают массу из повидла, сахара, </w:t>
      </w:r>
      <w:proofErr w:type="spellStart"/>
      <w:r w:rsidRPr="008F1037">
        <w:rPr>
          <w:rFonts w:ascii="Times New Roman" w:hAnsi="Times New Roman" w:cs="Times New Roman"/>
        </w:rPr>
        <w:t>агара</w:t>
      </w:r>
      <w:proofErr w:type="spellEnd"/>
      <w:r w:rsidRPr="008F1037">
        <w:rPr>
          <w:rFonts w:ascii="Times New Roman" w:hAnsi="Times New Roman" w:cs="Times New Roman"/>
        </w:rPr>
        <w:t>, продолжают взбивать;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 xml:space="preserve">желтки соединяют с водой, добавляют сгущенное молоко, проваривают до </w:t>
      </w:r>
      <w:proofErr w:type="spellStart"/>
      <w:r w:rsidRPr="008F1037">
        <w:rPr>
          <w:rFonts w:ascii="Times New Roman" w:hAnsi="Times New Roman" w:cs="Times New Roman"/>
        </w:rPr>
        <w:t>загустения</w:t>
      </w:r>
      <w:proofErr w:type="spellEnd"/>
      <w:r w:rsidRPr="008F1037">
        <w:rPr>
          <w:rFonts w:ascii="Times New Roman" w:hAnsi="Times New Roman" w:cs="Times New Roman"/>
        </w:rPr>
        <w:t>, взбивают масло, добавляют какао-порошок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10. На отделку торта используют</w:t>
      </w:r>
      <w:proofErr w:type="gramStart"/>
      <w:r w:rsidRPr="008F1037">
        <w:rPr>
          <w:rFonts w:ascii="Times New Roman" w:hAnsi="Times New Roman" w:cs="Times New Roman"/>
          <w:b/>
        </w:rPr>
        <w:t xml:space="preserve">, (%) </w:t>
      </w:r>
      <w:proofErr w:type="gramEnd"/>
      <w:r w:rsidRPr="008F1037">
        <w:rPr>
          <w:rFonts w:ascii="Times New Roman" w:hAnsi="Times New Roman" w:cs="Times New Roman"/>
          <w:b/>
        </w:rPr>
        <w:t>крема от общего количества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А) </w:t>
      </w:r>
      <w:r w:rsidRPr="008F1037">
        <w:rPr>
          <w:rFonts w:ascii="Times New Roman" w:hAnsi="Times New Roman" w:cs="Times New Roman"/>
        </w:rPr>
        <w:t>5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10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15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>.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r w:rsidRPr="008F1037">
        <w:rPr>
          <w:rFonts w:ascii="Times New Roman" w:hAnsi="Times New Roman" w:cs="Times New Roman"/>
        </w:rPr>
        <w:t>20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Д) </w:t>
      </w:r>
      <w:r w:rsidRPr="008F1037">
        <w:rPr>
          <w:rFonts w:ascii="Times New Roman" w:hAnsi="Times New Roman" w:cs="Times New Roman"/>
        </w:rPr>
        <w:t>25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Е) </w:t>
      </w:r>
      <w:r w:rsidRPr="008F1037">
        <w:rPr>
          <w:rFonts w:ascii="Times New Roman" w:hAnsi="Times New Roman" w:cs="Times New Roman"/>
        </w:rPr>
        <w:t>30</w:t>
      </w:r>
      <w:r w:rsidRPr="008F1037">
        <w:rPr>
          <w:rFonts w:ascii="Times New Roman" w:hAnsi="Times New Roman" w:cs="Times New Roman"/>
          <w:b/>
        </w:rPr>
        <w:tab/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11. Кремы заварные используют </w:t>
      </w:r>
      <w:proofErr w:type="gramStart"/>
      <w:r w:rsidRPr="008F1037">
        <w:rPr>
          <w:rFonts w:ascii="Times New Roman" w:hAnsi="Times New Roman" w:cs="Times New Roman"/>
          <w:b/>
        </w:rPr>
        <w:t>для</w:t>
      </w:r>
      <w:proofErr w:type="gramEnd"/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 xml:space="preserve">украшения изделий, склеивания и смазывания пластов,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>наполнения полостей изделий;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Б) </w:t>
      </w:r>
      <w:r w:rsidRPr="008F1037">
        <w:rPr>
          <w:rFonts w:ascii="Times New Roman" w:hAnsi="Times New Roman" w:cs="Times New Roman"/>
        </w:rPr>
        <w:t>украшения изделий, наполнения полостей изделий;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наполняют закрытые полости, склеивают пласты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i/>
          <w:u w:val="single"/>
        </w:rPr>
        <w:t>Установите соответствие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12.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торты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краткое описание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>вырабатывают по утвержденным рецептурам, могут</w:t>
      </w:r>
    </w:p>
    <w:p w:rsidR="008F1037" w:rsidRPr="008F1037" w:rsidRDefault="008F1037" w:rsidP="008F1037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литерные</w:t>
      </w:r>
      <w:r w:rsidRPr="008F1037">
        <w:rPr>
          <w:rFonts w:ascii="Times New Roman" w:hAnsi="Times New Roman" w:cs="Times New Roman"/>
        </w:rPr>
        <w:tab/>
      </w:r>
      <w:r w:rsidRPr="008F1037">
        <w:rPr>
          <w:rFonts w:ascii="Times New Roman" w:hAnsi="Times New Roman" w:cs="Times New Roman"/>
        </w:rPr>
        <w:tab/>
        <w:t xml:space="preserve">            иметь разнообразную форму, их масса колеблется </w:t>
      </w:r>
    </w:p>
    <w:p w:rsidR="008F1037" w:rsidRPr="008F1037" w:rsidRDefault="008F1037" w:rsidP="008F1037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</w:rPr>
        <w:t>фигурные</w:t>
      </w: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            </w:t>
      </w:r>
      <w:r w:rsidRPr="008F1037">
        <w:rPr>
          <w:rFonts w:ascii="Times New Roman" w:hAnsi="Times New Roman" w:cs="Times New Roman"/>
        </w:rPr>
        <w:t xml:space="preserve">от 150 гр. до </w:t>
      </w:r>
      <w:smartTag w:uri="urn:schemas-microsoft-com:office:smarttags" w:element="metricconverter">
        <w:smartTagPr>
          <w:attr w:name="ProductID" w:val="1,5 кг"/>
        </w:smartTagPr>
        <w:r w:rsidRPr="008F1037">
          <w:rPr>
            <w:rFonts w:ascii="Times New Roman" w:hAnsi="Times New Roman" w:cs="Times New Roman"/>
          </w:rPr>
          <w:t>1,5 кг</w:t>
        </w:r>
      </w:smartTag>
      <w:r w:rsidRPr="008F1037">
        <w:rPr>
          <w:rFonts w:ascii="Times New Roman" w:hAnsi="Times New Roman" w:cs="Times New Roman"/>
        </w:rPr>
        <w:t>.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Б)</w:t>
      </w:r>
      <w:r w:rsidRPr="008F1037">
        <w:rPr>
          <w:rFonts w:ascii="Times New Roman" w:hAnsi="Times New Roman" w:cs="Times New Roman"/>
        </w:rPr>
        <w:t xml:space="preserve"> готовят массой не менее </w:t>
      </w:r>
      <w:smartTag w:uri="urn:schemas-microsoft-com:office:smarttags" w:element="metricconverter">
        <w:smartTagPr>
          <w:attr w:name="ProductID" w:val="1,5 кг"/>
        </w:smartTagPr>
        <w:r w:rsidRPr="008F1037">
          <w:rPr>
            <w:rFonts w:ascii="Times New Roman" w:hAnsi="Times New Roman" w:cs="Times New Roman"/>
          </w:rPr>
          <w:t>1,5 кг</w:t>
        </w:r>
      </w:smartTag>
      <w:r w:rsidRPr="008F1037">
        <w:rPr>
          <w:rFonts w:ascii="Times New Roman" w:hAnsi="Times New Roman" w:cs="Times New Roman"/>
        </w:rPr>
        <w:t>. Со сложной художественной отделкой поверхности, боковые поверхности отделаны выпеченными и другими отделочными полуфабрикатами, кремом;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В) </w:t>
      </w:r>
      <w:r w:rsidRPr="008F1037">
        <w:rPr>
          <w:rFonts w:ascii="Times New Roman" w:hAnsi="Times New Roman" w:cs="Times New Roman"/>
        </w:rPr>
        <w:t>изготавливают на конкретных предприятиях, по технологии кондитеров данного предприятия;</w:t>
      </w:r>
    </w:p>
    <w:p w:rsidR="008F1037" w:rsidRPr="008F1037" w:rsidRDefault="008F1037" w:rsidP="008F1037">
      <w:pPr>
        <w:spacing w:after="0"/>
        <w:ind w:left="354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Г) </w:t>
      </w:r>
      <w:proofErr w:type="spellStart"/>
      <w:r w:rsidRPr="008F1037">
        <w:rPr>
          <w:rFonts w:ascii="Times New Roman" w:hAnsi="Times New Roman" w:cs="Times New Roman"/>
        </w:rPr>
        <w:t>бисквитно-кремовые</w:t>
      </w:r>
      <w:proofErr w:type="spellEnd"/>
      <w:r w:rsidRPr="008F1037">
        <w:rPr>
          <w:rFonts w:ascii="Times New Roman" w:hAnsi="Times New Roman" w:cs="Times New Roman"/>
        </w:rPr>
        <w:t xml:space="preserve"> торты массой 2-</w:t>
      </w:r>
      <w:smartTag w:uri="urn:schemas-microsoft-com:office:smarttags" w:element="metricconverter">
        <w:smartTagPr>
          <w:attr w:name="ProductID" w:val="3 кг"/>
        </w:smartTagPr>
        <w:r w:rsidRPr="008F1037">
          <w:rPr>
            <w:rFonts w:ascii="Times New Roman" w:hAnsi="Times New Roman" w:cs="Times New Roman"/>
          </w:rPr>
          <w:t>3 кг</w:t>
        </w:r>
      </w:smartTag>
      <w:proofErr w:type="gramStart"/>
      <w:r w:rsidRPr="008F1037">
        <w:rPr>
          <w:rFonts w:ascii="Times New Roman" w:hAnsi="Times New Roman" w:cs="Times New Roman"/>
        </w:rPr>
        <w:t xml:space="preserve">., </w:t>
      </w:r>
      <w:proofErr w:type="gramEnd"/>
      <w:r w:rsidRPr="008F1037">
        <w:rPr>
          <w:rFonts w:ascii="Times New Roman" w:hAnsi="Times New Roman" w:cs="Times New Roman"/>
        </w:rPr>
        <w:t>со сложной отделкой поверхности, боковые стороны отделаны бисквитной крошкой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  <w:r w:rsidRPr="008F1037">
        <w:rPr>
          <w:rFonts w:ascii="Times New Roman" w:hAnsi="Times New Roman" w:cs="Times New Roman"/>
          <w:i/>
          <w:u w:val="single"/>
        </w:rPr>
        <w:t>Выберите один правильный ответ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  <w:u w:val="single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13. Торты и пирожные с заварным кремом хранят при температуре от 2 до 6</w:t>
      </w:r>
      <w:proofErr w:type="gramStart"/>
      <w:r w:rsidRPr="008F1037">
        <w:rPr>
          <w:rFonts w:ascii="Times New Roman" w:hAnsi="Times New Roman" w:cs="Times New Roman"/>
          <w:b/>
        </w:rPr>
        <w:t>°С</w:t>
      </w:r>
      <w:proofErr w:type="gramEnd"/>
      <w:r w:rsidRPr="008F1037">
        <w:rPr>
          <w:rFonts w:ascii="Times New Roman" w:hAnsi="Times New Roman" w:cs="Times New Roman"/>
          <w:b/>
        </w:rPr>
        <w:t xml:space="preserve">  в течение часов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А) </w:t>
      </w:r>
      <w:r w:rsidRPr="008F1037">
        <w:rPr>
          <w:rFonts w:ascii="Times New Roman" w:hAnsi="Times New Roman" w:cs="Times New Roman"/>
        </w:rPr>
        <w:t>72</w:t>
      </w:r>
      <w:r w:rsidRPr="008F1037">
        <w:rPr>
          <w:rFonts w:ascii="Times New Roman" w:hAnsi="Times New Roman" w:cs="Times New Roman"/>
          <w:b/>
        </w:rPr>
        <w:t xml:space="preserve">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 xml:space="preserve">Б) </w:t>
      </w:r>
      <w:r w:rsidRPr="008F1037">
        <w:rPr>
          <w:rFonts w:ascii="Times New Roman" w:hAnsi="Times New Roman" w:cs="Times New Roman"/>
        </w:rPr>
        <w:t xml:space="preserve">36         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ab/>
      </w:r>
      <w:r w:rsidRPr="008F1037">
        <w:rPr>
          <w:rFonts w:ascii="Times New Roman" w:hAnsi="Times New Roman" w:cs="Times New Roman"/>
          <w:b/>
        </w:rPr>
        <w:tab/>
        <w:t>В)</w:t>
      </w:r>
      <w:r w:rsidRPr="008F1037">
        <w:rPr>
          <w:rFonts w:ascii="Times New Roman" w:hAnsi="Times New Roman" w:cs="Times New Roman"/>
        </w:rPr>
        <w:t xml:space="preserve">   6</w:t>
      </w:r>
    </w:p>
    <w:p w:rsidR="008F1037" w:rsidRPr="008F1037" w:rsidRDefault="008F1037" w:rsidP="008F1037">
      <w:pPr>
        <w:spacing w:after="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  <w:color w:val="000000"/>
          <w:sz w:val="21"/>
          <w:szCs w:val="21"/>
          <w:shd w:val="clear" w:color="auto" w:fill="FFFFFF"/>
        </w:rPr>
        <w:t>14.</w:t>
      </w:r>
      <w:r w:rsidRPr="008F1037">
        <w:rPr>
          <w:rFonts w:ascii="Times New Roman" w:hAnsi="Times New Roman" w:cs="Times New Roman"/>
        </w:rPr>
        <w:t xml:space="preserve"> Составить технологическую карту на торт "Киви"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1037" w:rsidRPr="008F1037" w:rsidRDefault="008F1037" w:rsidP="008F1037">
      <w:pPr>
        <w:spacing w:after="0"/>
        <w:ind w:left="2832" w:firstLine="708"/>
        <w:rPr>
          <w:rFonts w:ascii="Times New Roman" w:hAnsi="Times New Roman" w:cs="Times New Roman"/>
          <w:b/>
          <w:sz w:val="20"/>
          <w:szCs w:val="20"/>
        </w:rPr>
      </w:pPr>
    </w:p>
    <w:p w:rsidR="008F1037" w:rsidRPr="008F1037" w:rsidRDefault="008F1037" w:rsidP="008F1037">
      <w:pPr>
        <w:spacing w:after="0"/>
        <w:ind w:left="2832" w:firstLine="708"/>
        <w:rPr>
          <w:rFonts w:ascii="Times New Roman" w:hAnsi="Times New Roman" w:cs="Times New Roman"/>
          <w:b/>
          <w:sz w:val="20"/>
          <w:szCs w:val="20"/>
        </w:rPr>
      </w:pPr>
      <w:r w:rsidRPr="008F1037">
        <w:rPr>
          <w:rFonts w:ascii="Times New Roman" w:hAnsi="Times New Roman" w:cs="Times New Roman"/>
          <w:b/>
          <w:sz w:val="20"/>
          <w:szCs w:val="20"/>
        </w:rPr>
        <w:t>КРИТЕРИИ   ОЦЕНОК</w:t>
      </w: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sz w:val="20"/>
          <w:szCs w:val="20"/>
        </w:rPr>
      </w:pPr>
    </w:p>
    <w:p w:rsidR="008F1037" w:rsidRPr="008F1037" w:rsidRDefault="008F1037" w:rsidP="008F1037">
      <w:pPr>
        <w:spacing w:after="0"/>
        <w:ind w:left="708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При проверке вариантов ответов предусмотрена двоичная оценка,</w:t>
      </w:r>
    </w:p>
    <w:p w:rsidR="008F1037" w:rsidRPr="008F1037" w:rsidRDefault="008F1037" w:rsidP="008F1037">
      <w:pPr>
        <w:spacing w:after="0"/>
        <w:ind w:left="708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т</w:t>
      </w:r>
      <w:proofErr w:type="gramStart"/>
      <w:r w:rsidRPr="008F1037">
        <w:rPr>
          <w:rFonts w:ascii="Times New Roman" w:hAnsi="Times New Roman" w:cs="Times New Roman"/>
        </w:rPr>
        <w:t>.е</w:t>
      </w:r>
      <w:proofErr w:type="gramEnd"/>
      <w:r w:rsidRPr="008F1037">
        <w:rPr>
          <w:rFonts w:ascii="Times New Roman" w:hAnsi="Times New Roman" w:cs="Times New Roman"/>
        </w:rPr>
        <w:t xml:space="preserve"> «правильно»-1 балл,  «неправильно»-0 баллов</w:t>
      </w: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7"/>
        <w:gridCol w:w="3243"/>
      </w:tblGrid>
      <w:tr w:rsidR="008F1037" w:rsidRPr="008F1037" w:rsidTr="004B2799">
        <w:tc>
          <w:tcPr>
            <w:tcW w:w="377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ОЦЕНКА</w:t>
            </w:r>
          </w:p>
        </w:tc>
        <w:tc>
          <w:tcPr>
            <w:tcW w:w="3243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8F1037" w:rsidRPr="008F1037" w:rsidTr="004B2799">
        <w:tc>
          <w:tcPr>
            <w:tcW w:w="3777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lastRenderedPageBreak/>
              <w:t>«ОТЛИЧНО»</w:t>
            </w:r>
          </w:p>
        </w:tc>
        <w:tc>
          <w:tcPr>
            <w:tcW w:w="3243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13-14</w:t>
            </w:r>
          </w:p>
        </w:tc>
      </w:tr>
      <w:tr w:rsidR="008F1037" w:rsidRPr="008F1037" w:rsidTr="004B2799">
        <w:tc>
          <w:tcPr>
            <w:tcW w:w="3777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«ХОРОШО»</w:t>
            </w:r>
          </w:p>
        </w:tc>
        <w:tc>
          <w:tcPr>
            <w:tcW w:w="3243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10-12</w:t>
            </w:r>
          </w:p>
        </w:tc>
      </w:tr>
      <w:tr w:rsidR="008F1037" w:rsidRPr="008F1037" w:rsidTr="004B2799">
        <w:tc>
          <w:tcPr>
            <w:tcW w:w="3777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«УДОВЛЕТВОРИТЕЛЬНО»</w:t>
            </w:r>
          </w:p>
        </w:tc>
        <w:tc>
          <w:tcPr>
            <w:tcW w:w="3243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8-9</w:t>
            </w:r>
          </w:p>
        </w:tc>
      </w:tr>
      <w:tr w:rsidR="008F1037" w:rsidRPr="008F1037" w:rsidTr="004B2799">
        <w:tc>
          <w:tcPr>
            <w:tcW w:w="3777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«НЕУДОВЛЕТВОРИТЕЛЬНО»</w:t>
            </w:r>
          </w:p>
        </w:tc>
        <w:tc>
          <w:tcPr>
            <w:tcW w:w="3243" w:type="dxa"/>
            <w:vAlign w:val="center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МЕНЕЕ 7</w:t>
            </w:r>
          </w:p>
        </w:tc>
      </w:tr>
    </w:tbl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Таблица правильных ответов</w:t>
      </w:r>
    </w:p>
    <w:p w:rsidR="008F1037" w:rsidRPr="008F1037" w:rsidRDefault="008F1037" w:rsidP="008F1037">
      <w:pPr>
        <w:spacing w:after="0"/>
        <w:ind w:left="708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  <w:gridCol w:w="757"/>
      </w:tblGrid>
      <w:tr w:rsidR="008F1037" w:rsidRPr="008F1037" w:rsidTr="004B2799">
        <w:trPr>
          <w:trHeight w:val="275"/>
        </w:trPr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57" w:type="dxa"/>
            <w:vAlign w:val="center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F1037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8F1037" w:rsidRPr="008F1037" w:rsidTr="004B2799">
        <w:trPr>
          <w:trHeight w:val="275"/>
        </w:trPr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1вариант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sz w:val="18"/>
                <w:szCs w:val="18"/>
              </w:rPr>
              <w:t>В Г Б А Д Е Ж</w:t>
            </w:r>
          </w:p>
          <w:p w:rsidR="008F1037" w:rsidRPr="008F1037" w:rsidRDefault="008F1037" w:rsidP="008F1037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8F103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  <w:p w:rsidR="008F1037" w:rsidRPr="008F1037" w:rsidRDefault="008F1037" w:rsidP="008F1037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8F1037">
                <w:rPr>
                  <w:rFonts w:ascii="Times New Roman" w:hAnsi="Times New Roman" w:cs="Times New Roman"/>
                </w:rPr>
                <w:t>1 Г</w:t>
              </w:r>
            </w:smartTag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2 Г"/>
              </w:smartTagPr>
              <w:r w:rsidRPr="008F1037">
                <w:rPr>
                  <w:rFonts w:ascii="Times New Roman" w:hAnsi="Times New Roman" w:cs="Times New Roman"/>
                </w:rPr>
                <w:t>2 Г</w:t>
              </w:r>
            </w:smartTag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</w:tr>
      <w:tr w:rsidR="008F1037" w:rsidRPr="008F1037" w:rsidTr="004B2799">
        <w:trPr>
          <w:trHeight w:val="275"/>
        </w:trPr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2вариант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sz w:val="18"/>
                <w:szCs w:val="18"/>
              </w:rPr>
              <w:t>В Д Е Б Ж</w:t>
            </w:r>
          </w:p>
          <w:p w:rsidR="008F1037" w:rsidRPr="008F1037" w:rsidRDefault="008F1037" w:rsidP="008F1037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sz w:val="18"/>
                <w:szCs w:val="18"/>
              </w:rPr>
              <w:t>ГАЗ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Д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А</w:t>
            </w:r>
          </w:p>
        </w:tc>
      </w:tr>
      <w:tr w:rsidR="008F1037" w:rsidRPr="008F1037" w:rsidTr="004B2799">
        <w:trPr>
          <w:trHeight w:val="275"/>
        </w:trPr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3вариант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sz w:val="18"/>
                <w:szCs w:val="18"/>
              </w:rPr>
              <w:t xml:space="preserve">Г В Д А </w:t>
            </w:r>
            <w:proofErr w:type="gramStart"/>
            <w:r w:rsidRPr="008F1037">
              <w:rPr>
                <w:rFonts w:ascii="Times New Roman" w:hAnsi="Times New Roman" w:cs="Times New Roman"/>
                <w:sz w:val="18"/>
                <w:szCs w:val="18"/>
              </w:rPr>
              <w:t>З</w:t>
            </w:r>
            <w:proofErr w:type="gramEnd"/>
            <w:r w:rsidRPr="008F1037">
              <w:rPr>
                <w:rFonts w:ascii="Times New Roman" w:hAnsi="Times New Roman" w:cs="Times New Roman"/>
                <w:sz w:val="18"/>
                <w:szCs w:val="18"/>
              </w:rPr>
              <w:t xml:space="preserve"> Б ЖЕ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8F1037">
                <w:rPr>
                  <w:rFonts w:ascii="Times New Roman" w:hAnsi="Times New Roman" w:cs="Times New Roman"/>
                </w:rPr>
                <w:t>1 Г</w:t>
              </w:r>
            </w:smartTag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2В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8F1037">
                <w:rPr>
                  <w:rFonts w:ascii="Times New Roman" w:hAnsi="Times New Roman" w:cs="Times New Roman"/>
                </w:rPr>
                <w:t>1 Г</w:t>
              </w:r>
            </w:smartTag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В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1В</w:t>
            </w:r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2А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8F1037">
                <w:rPr>
                  <w:rFonts w:ascii="Times New Roman" w:hAnsi="Times New Roman" w:cs="Times New Roman"/>
                </w:rPr>
                <w:t>1 Г</w:t>
              </w:r>
            </w:smartTag>
          </w:p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2</w:t>
            </w:r>
            <w:proofErr w:type="gramStart"/>
            <w:r w:rsidRPr="008F1037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757" w:type="dxa"/>
          </w:tcPr>
          <w:p w:rsidR="008F1037" w:rsidRPr="008F1037" w:rsidRDefault="008F1037" w:rsidP="008F1037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 w:rsidRPr="008F1037">
              <w:rPr>
                <w:rFonts w:ascii="Times New Roman" w:hAnsi="Times New Roman" w:cs="Times New Roman"/>
              </w:rPr>
              <w:t>В</w:t>
            </w:r>
          </w:p>
        </w:tc>
      </w:tr>
    </w:tbl>
    <w:p w:rsidR="008F1037" w:rsidRPr="008F1037" w:rsidRDefault="008F1037" w:rsidP="008F1037">
      <w:pPr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bookmarkStart w:id="0" w:name="_Toc283886698"/>
      <w:bookmarkStart w:id="1" w:name="_Toc283884247"/>
      <w:r w:rsidRPr="008F1037">
        <w:rPr>
          <w:rFonts w:ascii="Times New Roman" w:hAnsi="Times New Roman" w:cs="Times New Roman"/>
          <w:b/>
          <w:bCs/>
        </w:rPr>
        <w:t>4</w:t>
      </w:r>
      <w:r w:rsidRPr="008F1037">
        <w:rPr>
          <w:rFonts w:ascii="Times New Roman" w:hAnsi="Times New Roman" w:cs="Times New Roman"/>
          <w:b/>
          <w:bCs/>
          <w:caps/>
        </w:rPr>
        <w:t>. Материально-техническое обеспечение учебной практик</w:t>
      </w:r>
      <w:r>
        <w:rPr>
          <w:rFonts w:ascii="Times New Roman" w:hAnsi="Times New Roman" w:cs="Times New Roman"/>
          <w:b/>
          <w:bCs/>
          <w:caps/>
        </w:rPr>
        <w:t>И</w:t>
      </w:r>
    </w:p>
    <w:p w:rsidR="008F1037" w:rsidRPr="008F1037" w:rsidRDefault="008F1037" w:rsidP="008F1037">
      <w:pPr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Реализация программы учебной практики предполагает наличие учебной лаборатории «Учебная пекарня. Учебный кондитерский цех.</w:t>
      </w:r>
    </w:p>
    <w:p w:rsidR="008F1037" w:rsidRPr="008F1037" w:rsidRDefault="008F1037" w:rsidP="008F103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Кабинет технологического оборудования кулинарного и кондитерского производства</w:t>
      </w:r>
    </w:p>
    <w:p w:rsidR="008F1037" w:rsidRPr="008F1037" w:rsidRDefault="008F1037" w:rsidP="008F1037">
      <w:pPr>
        <w:widowControl w:val="0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Лаборатория автоматизации технологических процессов»</w:t>
      </w:r>
    </w:p>
    <w:p w:rsidR="008F1037" w:rsidRPr="008F1037" w:rsidRDefault="008F1037" w:rsidP="008F1037">
      <w:pPr>
        <w:spacing w:after="0"/>
        <w:ind w:firstLine="709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Оснащение:</w:t>
      </w:r>
    </w:p>
    <w:p w:rsidR="008F1037" w:rsidRPr="008F1037" w:rsidRDefault="008F1037" w:rsidP="008F1037">
      <w:pPr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8F1037">
        <w:rPr>
          <w:rFonts w:ascii="Times New Roman" w:hAnsi="Times New Roman" w:cs="Times New Roman"/>
        </w:rPr>
        <w:t xml:space="preserve">1.Оборудование: </w:t>
      </w:r>
      <w:r w:rsidRPr="008F1037">
        <w:rPr>
          <w:rFonts w:ascii="Times New Roman" w:hAnsi="Times New Roman" w:cs="Times New Roman"/>
          <w:bCs/>
        </w:rPr>
        <w:t xml:space="preserve">производственные столы, стеллажи; </w:t>
      </w:r>
      <w:r w:rsidRPr="008F1037">
        <w:rPr>
          <w:rFonts w:ascii="Times New Roman" w:hAnsi="Times New Roman" w:cs="Times New Roman"/>
        </w:rPr>
        <w:t xml:space="preserve">Весы электронные </w:t>
      </w:r>
      <w:r w:rsidRPr="008F1037">
        <w:rPr>
          <w:rFonts w:ascii="Times New Roman" w:hAnsi="Times New Roman" w:cs="Times New Roman"/>
          <w:lang w:val="en-US"/>
        </w:rPr>
        <w:t>SW</w:t>
      </w:r>
      <w:r w:rsidRPr="008F1037">
        <w:rPr>
          <w:rFonts w:ascii="Times New Roman" w:hAnsi="Times New Roman" w:cs="Times New Roman"/>
        </w:rPr>
        <w:t xml:space="preserve">-0,5; Миксер </w:t>
      </w:r>
      <w:r w:rsidRPr="008F1037">
        <w:rPr>
          <w:rFonts w:ascii="Times New Roman" w:hAnsi="Times New Roman" w:cs="Times New Roman"/>
          <w:lang w:val="en-US"/>
        </w:rPr>
        <w:t>Bosch</w:t>
      </w:r>
      <w:r w:rsidRPr="008F1037">
        <w:rPr>
          <w:rFonts w:ascii="Times New Roman" w:hAnsi="Times New Roman" w:cs="Times New Roman"/>
        </w:rPr>
        <w:t xml:space="preserve"> </w:t>
      </w:r>
      <w:r w:rsidRPr="008F1037">
        <w:rPr>
          <w:rFonts w:ascii="Times New Roman" w:hAnsi="Times New Roman" w:cs="Times New Roman"/>
          <w:lang w:val="en-US"/>
        </w:rPr>
        <w:t>family</w:t>
      </w:r>
      <w:r w:rsidRPr="008F1037">
        <w:rPr>
          <w:rFonts w:ascii="Times New Roman" w:hAnsi="Times New Roman" w:cs="Times New Roman"/>
        </w:rPr>
        <w:t xml:space="preserve">; Миксер </w:t>
      </w:r>
      <w:r w:rsidRPr="008F1037">
        <w:rPr>
          <w:rFonts w:ascii="Times New Roman" w:hAnsi="Times New Roman" w:cs="Times New Roman"/>
          <w:lang w:val="en-US"/>
        </w:rPr>
        <w:t>Kenwood</w:t>
      </w:r>
      <w:r w:rsidRPr="008F1037">
        <w:rPr>
          <w:rFonts w:ascii="Times New Roman" w:hAnsi="Times New Roman" w:cs="Times New Roman"/>
        </w:rPr>
        <w:t xml:space="preserve">; шкаф сушильный учебный; эксикатор; прибор Чижова; стойки для титрования; весы технические с набором развесов; Печь с </w:t>
      </w:r>
      <w:proofErr w:type="spellStart"/>
      <w:r w:rsidRPr="008F1037">
        <w:rPr>
          <w:rFonts w:ascii="Times New Roman" w:hAnsi="Times New Roman" w:cs="Times New Roman"/>
        </w:rPr>
        <w:t>расстоичным</w:t>
      </w:r>
      <w:proofErr w:type="spellEnd"/>
      <w:r w:rsidRPr="008F1037">
        <w:rPr>
          <w:rFonts w:ascii="Times New Roman" w:hAnsi="Times New Roman" w:cs="Times New Roman"/>
        </w:rPr>
        <w:t xml:space="preserve"> шкафом </w:t>
      </w:r>
      <w:r w:rsidRPr="008F1037">
        <w:rPr>
          <w:rFonts w:ascii="Times New Roman" w:hAnsi="Times New Roman" w:cs="Times New Roman"/>
          <w:lang w:val="en-US"/>
        </w:rPr>
        <w:t>UNOX</w:t>
      </w:r>
      <w:r w:rsidRPr="008F1037">
        <w:rPr>
          <w:rFonts w:ascii="Times New Roman" w:hAnsi="Times New Roman" w:cs="Times New Roman"/>
        </w:rPr>
        <w:t xml:space="preserve">; </w:t>
      </w:r>
      <w:proofErr w:type="spellStart"/>
      <w:r w:rsidRPr="008F1037">
        <w:rPr>
          <w:rFonts w:ascii="Times New Roman" w:hAnsi="Times New Roman" w:cs="Times New Roman"/>
        </w:rPr>
        <w:t>Пароконвектомат</w:t>
      </w:r>
      <w:proofErr w:type="spellEnd"/>
      <w:r w:rsidRPr="008F1037">
        <w:rPr>
          <w:rFonts w:ascii="Times New Roman" w:hAnsi="Times New Roman" w:cs="Times New Roman"/>
        </w:rPr>
        <w:t xml:space="preserve"> </w:t>
      </w:r>
      <w:proofErr w:type="spellStart"/>
      <w:r w:rsidRPr="008F1037">
        <w:rPr>
          <w:rFonts w:ascii="Times New Roman" w:hAnsi="Times New Roman" w:cs="Times New Roman"/>
          <w:lang w:val="en-US"/>
        </w:rPr>
        <w:t>Abat</w:t>
      </w:r>
      <w:proofErr w:type="spellEnd"/>
      <w:r w:rsidRPr="008F1037">
        <w:rPr>
          <w:rFonts w:ascii="Times New Roman" w:hAnsi="Times New Roman" w:cs="Times New Roman"/>
        </w:rPr>
        <w:t xml:space="preserve">; Плита </w:t>
      </w:r>
      <w:proofErr w:type="spellStart"/>
      <w:r w:rsidRPr="008F1037">
        <w:rPr>
          <w:rFonts w:ascii="Times New Roman" w:hAnsi="Times New Roman" w:cs="Times New Roman"/>
        </w:rPr>
        <w:t>четырехконфорочная</w:t>
      </w:r>
      <w:proofErr w:type="spellEnd"/>
      <w:r w:rsidRPr="008F1037">
        <w:rPr>
          <w:rFonts w:ascii="Times New Roman" w:hAnsi="Times New Roman" w:cs="Times New Roman"/>
        </w:rPr>
        <w:t xml:space="preserve"> </w:t>
      </w:r>
      <w:proofErr w:type="spellStart"/>
      <w:r w:rsidRPr="008F1037">
        <w:rPr>
          <w:rFonts w:ascii="Times New Roman" w:hAnsi="Times New Roman" w:cs="Times New Roman"/>
          <w:lang w:val="en-US"/>
        </w:rPr>
        <w:t>Abat</w:t>
      </w:r>
      <w:proofErr w:type="spellEnd"/>
      <w:r w:rsidRPr="008F1037">
        <w:rPr>
          <w:rFonts w:ascii="Times New Roman" w:hAnsi="Times New Roman" w:cs="Times New Roman"/>
        </w:rPr>
        <w:t xml:space="preserve">; </w:t>
      </w:r>
      <w:proofErr w:type="spellStart"/>
      <w:r w:rsidRPr="008F1037">
        <w:rPr>
          <w:rFonts w:ascii="Times New Roman" w:hAnsi="Times New Roman" w:cs="Times New Roman"/>
        </w:rPr>
        <w:t>Взбивальная</w:t>
      </w:r>
      <w:proofErr w:type="spellEnd"/>
      <w:r w:rsidRPr="008F1037">
        <w:rPr>
          <w:rFonts w:ascii="Times New Roman" w:hAnsi="Times New Roman" w:cs="Times New Roman"/>
        </w:rPr>
        <w:t xml:space="preserve"> машина МВ-35 М; Тестомесильная машина МРИ-100; Макаронный пресс </w:t>
      </w:r>
      <w:r w:rsidRPr="008F1037">
        <w:rPr>
          <w:rFonts w:ascii="Times New Roman" w:hAnsi="Times New Roman" w:cs="Times New Roman"/>
          <w:lang w:val="en-US"/>
        </w:rPr>
        <w:t>La</w:t>
      </w:r>
      <w:r w:rsidRPr="008F1037">
        <w:rPr>
          <w:rFonts w:ascii="Times New Roman" w:hAnsi="Times New Roman" w:cs="Times New Roman"/>
        </w:rPr>
        <w:t xml:space="preserve"> </w:t>
      </w:r>
      <w:proofErr w:type="spellStart"/>
      <w:r w:rsidRPr="008F1037">
        <w:rPr>
          <w:rFonts w:ascii="Times New Roman" w:hAnsi="Times New Roman" w:cs="Times New Roman"/>
          <w:lang w:val="en-US"/>
        </w:rPr>
        <w:t>Monferrina</w:t>
      </w:r>
      <w:proofErr w:type="spellEnd"/>
      <w:r w:rsidRPr="008F10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1037" w:rsidRPr="008F1037" w:rsidRDefault="008F1037" w:rsidP="008F1037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2.Инструменты и приспособления: </w:t>
      </w:r>
      <w:r w:rsidRPr="008F1037">
        <w:rPr>
          <w:rFonts w:ascii="Times New Roman" w:hAnsi="Times New Roman" w:cs="Times New Roman"/>
          <w:bCs/>
        </w:rPr>
        <w:t>разделочный инвентарь, набор посуды, производственного инвентаря</w:t>
      </w:r>
      <w:r w:rsidRPr="008F1037">
        <w:rPr>
          <w:rFonts w:ascii="Times New Roman" w:hAnsi="Times New Roman" w:cs="Times New Roman"/>
        </w:rPr>
        <w:t xml:space="preserve"> </w:t>
      </w:r>
    </w:p>
    <w:p w:rsidR="008F1037" w:rsidRPr="008F1037" w:rsidRDefault="008F1037" w:rsidP="008F1037">
      <w:pPr>
        <w:spacing w:after="0"/>
        <w:ind w:firstLine="709"/>
        <w:rPr>
          <w:rFonts w:ascii="Times New Roman" w:hAnsi="Times New Roman" w:cs="Times New Roman"/>
          <w:bCs/>
        </w:rPr>
      </w:pPr>
      <w:r w:rsidRPr="008F1037">
        <w:rPr>
          <w:rFonts w:ascii="Times New Roman" w:hAnsi="Times New Roman" w:cs="Times New Roman"/>
        </w:rPr>
        <w:t xml:space="preserve">3.Средства обучения:  </w:t>
      </w:r>
      <w:r w:rsidRPr="008F1037">
        <w:rPr>
          <w:rFonts w:ascii="Times New Roman" w:hAnsi="Times New Roman" w:cs="Times New Roman"/>
          <w:bCs/>
        </w:rPr>
        <w:t>компьютер, проектор, экран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8F1037" w:rsidRDefault="008F1037" w:rsidP="008F1037">
      <w:pPr>
        <w:pStyle w:val="2"/>
        <w:keepNext w:val="0"/>
        <w:widowControl w:val="0"/>
        <w:spacing w:before="0" w:after="0"/>
        <w:rPr>
          <w:rFonts w:ascii="Times New Roman" w:hAnsi="Times New Roman"/>
          <w:i w:val="0"/>
          <w:iCs w:val="0"/>
          <w:caps/>
          <w:sz w:val="24"/>
          <w:szCs w:val="24"/>
        </w:rPr>
      </w:pPr>
    </w:p>
    <w:p w:rsidR="008F1037" w:rsidRDefault="008F1037" w:rsidP="008F1037"/>
    <w:p w:rsidR="008F1037" w:rsidRDefault="008F1037" w:rsidP="008F1037"/>
    <w:p w:rsidR="008F1037" w:rsidRDefault="008F1037" w:rsidP="008F1037"/>
    <w:p w:rsidR="008F1037" w:rsidRPr="008F1037" w:rsidRDefault="008F1037" w:rsidP="008F1037"/>
    <w:p w:rsidR="008F1037" w:rsidRPr="008F1037" w:rsidRDefault="008F1037" w:rsidP="008F10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8F1037">
        <w:rPr>
          <w:rFonts w:ascii="Times New Roman" w:hAnsi="Times New Roman"/>
          <w:i w:val="0"/>
          <w:iCs w:val="0"/>
          <w:caps/>
          <w:sz w:val="24"/>
          <w:szCs w:val="24"/>
        </w:rPr>
        <w:lastRenderedPageBreak/>
        <w:t xml:space="preserve">5.Информационное обеспечение </w:t>
      </w:r>
      <w:bookmarkEnd w:id="0"/>
      <w:bookmarkEnd w:id="1"/>
      <w:proofErr w:type="gramStart"/>
      <w:r w:rsidRPr="008F1037">
        <w:rPr>
          <w:rFonts w:ascii="Times New Roman" w:hAnsi="Times New Roman"/>
          <w:i w:val="0"/>
          <w:iCs w:val="0"/>
          <w:caps/>
          <w:sz w:val="24"/>
          <w:szCs w:val="24"/>
        </w:rPr>
        <w:t>УЧЕБНОЙ</w:t>
      </w:r>
      <w:proofErr w:type="gramEnd"/>
      <w:r w:rsidRPr="008F1037">
        <w:rPr>
          <w:rFonts w:ascii="Times New Roman" w:hAnsi="Times New Roman"/>
          <w:i w:val="0"/>
          <w:iCs w:val="0"/>
          <w:caps/>
          <w:sz w:val="24"/>
          <w:szCs w:val="24"/>
        </w:rPr>
        <w:t xml:space="preserve"> </w:t>
      </w:r>
    </w:p>
    <w:p w:rsidR="008F1037" w:rsidRPr="008F1037" w:rsidRDefault="008F1037" w:rsidP="008F1037">
      <w:pPr>
        <w:pStyle w:val="2"/>
        <w:keepNext w:val="0"/>
        <w:widowControl w:val="0"/>
        <w:spacing w:before="0" w:after="0"/>
        <w:jc w:val="center"/>
        <w:rPr>
          <w:rFonts w:ascii="Times New Roman" w:hAnsi="Times New Roman"/>
          <w:i w:val="0"/>
          <w:iCs w:val="0"/>
          <w:caps/>
          <w:sz w:val="24"/>
          <w:szCs w:val="24"/>
        </w:rPr>
      </w:pPr>
      <w:r w:rsidRPr="008F1037">
        <w:rPr>
          <w:rFonts w:ascii="Times New Roman" w:hAnsi="Times New Roman"/>
          <w:i w:val="0"/>
          <w:iCs w:val="0"/>
          <w:caps/>
          <w:sz w:val="24"/>
          <w:szCs w:val="24"/>
        </w:rPr>
        <w:t>ПРАКТИКИ</w:t>
      </w: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  <w:b/>
          <w:bCs/>
        </w:rPr>
        <w:t>Основные источники:</w:t>
      </w: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60309E" w:rsidRPr="005A2350" w:rsidRDefault="0060309E" w:rsidP="0060309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A2350">
        <w:rPr>
          <w:rFonts w:ascii="Times New Roman" w:hAnsi="Times New Roman" w:cs="Times New Roman"/>
          <w:sz w:val="24"/>
          <w:szCs w:val="24"/>
        </w:rPr>
        <w:t xml:space="preserve">1. Н.Г. </w:t>
      </w:r>
      <w:proofErr w:type="spellStart"/>
      <w:r w:rsidRPr="005A2350">
        <w:rPr>
          <w:rFonts w:ascii="Times New Roman" w:hAnsi="Times New Roman" w:cs="Times New Roman"/>
          <w:sz w:val="24"/>
          <w:szCs w:val="24"/>
        </w:rPr>
        <w:t>Бутейкис</w:t>
      </w:r>
      <w:proofErr w:type="spellEnd"/>
      <w:r w:rsidRPr="005A2350">
        <w:rPr>
          <w:rFonts w:ascii="Times New Roman" w:hAnsi="Times New Roman" w:cs="Times New Roman"/>
          <w:sz w:val="24"/>
          <w:szCs w:val="24"/>
        </w:rPr>
        <w:t xml:space="preserve"> Технология приготовления мучных кондитерских изделий: Учеб. Для </w:t>
      </w:r>
      <w:proofErr w:type="spellStart"/>
      <w:r w:rsidRPr="005A2350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Pr="005A2350">
        <w:rPr>
          <w:rFonts w:ascii="Times New Roman" w:hAnsi="Times New Roman" w:cs="Times New Roman"/>
          <w:sz w:val="24"/>
          <w:szCs w:val="24"/>
        </w:rPr>
        <w:t xml:space="preserve">. проф. Образования: Учеб. Пособия для сред. Проф. Образования. – М.: </w:t>
      </w:r>
      <w:proofErr w:type="spellStart"/>
      <w:proofErr w:type="gramStart"/>
      <w:r w:rsidRPr="005A2350">
        <w:rPr>
          <w:rFonts w:ascii="Times New Roman" w:hAnsi="Times New Roman" w:cs="Times New Roman"/>
          <w:sz w:val="24"/>
          <w:szCs w:val="24"/>
        </w:rPr>
        <w:t>Проф</w:t>
      </w:r>
      <w:proofErr w:type="spellEnd"/>
      <w:proofErr w:type="gramEnd"/>
      <w:r w:rsidRPr="005A23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2350">
        <w:rPr>
          <w:rFonts w:ascii="Times New Roman" w:hAnsi="Times New Roman" w:cs="Times New Roman"/>
          <w:sz w:val="24"/>
          <w:szCs w:val="24"/>
        </w:rPr>
        <w:t>ОбрИздат</w:t>
      </w:r>
      <w:proofErr w:type="spellEnd"/>
      <w:r w:rsidRPr="005A2350">
        <w:rPr>
          <w:rFonts w:ascii="Times New Roman" w:hAnsi="Times New Roman" w:cs="Times New Roman"/>
          <w:sz w:val="24"/>
          <w:szCs w:val="24"/>
        </w:rPr>
        <w:t>, 2012. - 304 с</w:t>
      </w:r>
    </w:p>
    <w:p w:rsidR="0060309E" w:rsidRDefault="0060309E" w:rsidP="0060309E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 w:rsidRPr="00A604F9">
        <w:rPr>
          <w:rFonts w:ascii="Times New Roman" w:hAnsi="Times New Roman" w:cs="Times New Roman"/>
          <w:color w:val="000000"/>
          <w:sz w:val="24"/>
          <w:szCs w:val="24"/>
        </w:rPr>
        <w:t xml:space="preserve">Размыслович, Г. </w:t>
      </w:r>
      <w:proofErr w:type="gramStart"/>
      <w:r w:rsidRPr="00A604F9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9E42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6C1838">
        <w:rPr>
          <w:rFonts w:ascii="Times New Roman" w:hAnsi="Times New Roman" w:cs="Times New Roman"/>
          <w:color w:val="000000"/>
          <w:sz w:val="24"/>
          <w:szCs w:val="24"/>
        </w:rPr>
        <w:t xml:space="preserve">Кондитерское дело : учебное пособие / Г. П. </w:t>
      </w:r>
      <w:proofErr w:type="spellStart"/>
      <w:r w:rsidRPr="006C1838">
        <w:rPr>
          <w:rFonts w:ascii="Times New Roman" w:hAnsi="Times New Roman" w:cs="Times New Roman"/>
          <w:color w:val="000000"/>
          <w:sz w:val="24"/>
          <w:szCs w:val="24"/>
        </w:rPr>
        <w:t>Размыслович</w:t>
      </w:r>
      <w:proofErr w:type="spellEnd"/>
      <w:r w:rsidRPr="006C1838">
        <w:rPr>
          <w:rFonts w:ascii="Times New Roman" w:hAnsi="Times New Roman" w:cs="Times New Roman"/>
          <w:color w:val="000000"/>
          <w:sz w:val="24"/>
          <w:szCs w:val="24"/>
        </w:rPr>
        <w:t>, С. И. Якубовская. — Минск</w:t>
      </w:r>
      <w:proofErr w:type="gramStart"/>
      <w:r w:rsidRPr="006C1838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1838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Республиканский институт профессионального образования (РИПО), 2019. — 520 </w:t>
      </w:r>
      <w:proofErr w:type="spellStart"/>
      <w:r w:rsidRPr="006C1838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Pr="006C1838">
        <w:rPr>
          <w:rFonts w:ascii="Times New Roman" w:hAnsi="Times New Roman" w:cs="Times New Roman"/>
          <w:color w:val="000000"/>
          <w:sz w:val="24"/>
          <w:szCs w:val="24"/>
        </w:rPr>
        <w:t>. — ISBN 978-985-503-985-4. — Текст</w:t>
      </w:r>
      <w:proofErr w:type="gramStart"/>
      <w:r w:rsidRPr="006C1838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6C1838">
        <w:rPr>
          <w:rFonts w:ascii="Times New Roman" w:hAnsi="Times New Roman" w:cs="Times New Roman"/>
          <w:color w:val="000000"/>
          <w:sz w:val="24"/>
          <w:szCs w:val="24"/>
        </w:rPr>
        <w:t xml:space="preserve"> электронный // Электронно-библиотечная система IPR BOOKS : [сайт]. — URL: http://www.iprbookshop.ru</w:t>
      </w:r>
    </w:p>
    <w:p w:rsidR="0060309E" w:rsidRPr="005A2350" w:rsidRDefault="0060309E" w:rsidP="0060309E">
      <w:pPr>
        <w:spacing w:after="0"/>
        <w:ind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 w:rsidRPr="005A2350">
        <w:rPr>
          <w:rFonts w:ascii="Times New Roman" w:hAnsi="Times New Roman" w:cs="Times New Roman"/>
          <w:bCs/>
          <w:sz w:val="24"/>
          <w:szCs w:val="24"/>
        </w:rPr>
        <w:t xml:space="preserve">З.Г. </w:t>
      </w:r>
      <w:proofErr w:type="spellStart"/>
      <w:r w:rsidRPr="005A2350">
        <w:rPr>
          <w:rFonts w:ascii="Times New Roman" w:hAnsi="Times New Roman" w:cs="Times New Roman"/>
          <w:bCs/>
          <w:sz w:val="24"/>
          <w:szCs w:val="24"/>
        </w:rPr>
        <w:t>Скобельская</w:t>
      </w:r>
      <w:proofErr w:type="spellEnd"/>
      <w:r w:rsidRPr="005A2350">
        <w:rPr>
          <w:rFonts w:ascii="Times New Roman" w:hAnsi="Times New Roman" w:cs="Times New Roman"/>
          <w:bCs/>
          <w:sz w:val="24"/>
          <w:szCs w:val="24"/>
        </w:rPr>
        <w:t xml:space="preserve"> «Технология производства сахарных кондитерских изделий».- М.: </w:t>
      </w:r>
      <w:proofErr w:type="spellStart"/>
      <w:r w:rsidRPr="005A2350">
        <w:rPr>
          <w:rFonts w:ascii="Times New Roman" w:hAnsi="Times New Roman" w:cs="Times New Roman"/>
          <w:bCs/>
          <w:sz w:val="24"/>
          <w:szCs w:val="24"/>
        </w:rPr>
        <w:t>ПрофОбрИздат</w:t>
      </w:r>
      <w:proofErr w:type="spellEnd"/>
      <w:r w:rsidRPr="005A2350">
        <w:rPr>
          <w:rFonts w:ascii="Times New Roman" w:hAnsi="Times New Roman" w:cs="Times New Roman"/>
          <w:bCs/>
          <w:sz w:val="24"/>
          <w:szCs w:val="24"/>
        </w:rPr>
        <w:t xml:space="preserve"> 2016 г.</w:t>
      </w:r>
    </w:p>
    <w:p w:rsidR="0060309E" w:rsidRDefault="0060309E" w:rsidP="0060309E">
      <w:pPr>
        <w:spacing w:after="0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Pr="005A2350">
        <w:rPr>
          <w:rFonts w:ascii="Times New Roman" w:hAnsi="Times New Roman" w:cs="Times New Roman"/>
          <w:bCs/>
          <w:sz w:val="24"/>
          <w:szCs w:val="24"/>
        </w:rPr>
        <w:t xml:space="preserve">. Л.С. Кузнецова Технология и организация производства кондитерских изделий. </w:t>
      </w:r>
      <w:proofErr w:type="gramStart"/>
      <w:r w:rsidRPr="005A2350">
        <w:rPr>
          <w:rFonts w:ascii="Times New Roman" w:hAnsi="Times New Roman" w:cs="Times New Roman"/>
          <w:bCs/>
          <w:sz w:val="24"/>
          <w:szCs w:val="24"/>
        </w:rPr>
        <w:t>-М</w:t>
      </w:r>
      <w:proofErr w:type="gramEnd"/>
      <w:r w:rsidRPr="005A2350">
        <w:rPr>
          <w:rFonts w:ascii="Times New Roman" w:hAnsi="Times New Roman" w:cs="Times New Roman"/>
          <w:bCs/>
          <w:sz w:val="24"/>
          <w:szCs w:val="24"/>
        </w:rPr>
        <w:t>.: Академия.  2016г</w:t>
      </w:r>
      <w:r w:rsidRPr="005A235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F1037" w:rsidRPr="008F1037" w:rsidRDefault="008F1037" w:rsidP="008F1037">
      <w:pPr>
        <w:widowControl w:val="0"/>
        <w:spacing w:after="0"/>
        <w:ind w:firstLine="540"/>
        <w:jc w:val="both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>Дополнительные источники:</w:t>
      </w:r>
    </w:p>
    <w:p w:rsidR="008F1037" w:rsidRPr="008F1037" w:rsidRDefault="008F1037" w:rsidP="008F1037">
      <w:pPr>
        <w:widowControl w:val="0"/>
        <w:spacing w:after="0"/>
        <w:ind w:firstLine="540"/>
        <w:jc w:val="both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widowControl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1. Л.С.Кузнецова, М.Ю. </w:t>
      </w:r>
      <w:proofErr w:type="spellStart"/>
      <w:r w:rsidRPr="008F1037">
        <w:rPr>
          <w:rFonts w:ascii="Times New Roman" w:hAnsi="Times New Roman" w:cs="Times New Roman"/>
        </w:rPr>
        <w:t>Сидонава</w:t>
      </w:r>
      <w:proofErr w:type="spellEnd"/>
      <w:r w:rsidRPr="008F1037">
        <w:rPr>
          <w:rFonts w:ascii="Times New Roman" w:hAnsi="Times New Roman" w:cs="Times New Roman"/>
        </w:rPr>
        <w:t xml:space="preserve">, Технология приготовления мучных кондитерских изделий:- М.: Издательский центр «Академия», 2009.-480 </w:t>
      </w:r>
      <w:proofErr w:type="gramStart"/>
      <w:r w:rsidRPr="008F1037">
        <w:rPr>
          <w:rFonts w:ascii="Times New Roman" w:hAnsi="Times New Roman" w:cs="Times New Roman"/>
        </w:rPr>
        <w:t>с</w:t>
      </w:r>
      <w:proofErr w:type="gramEnd"/>
      <w:r w:rsidRPr="008F1037">
        <w:rPr>
          <w:rFonts w:ascii="Times New Roman" w:hAnsi="Times New Roman" w:cs="Times New Roman"/>
        </w:rPr>
        <w:t>.</w:t>
      </w:r>
    </w:p>
    <w:p w:rsidR="008F1037" w:rsidRPr="008F1037" w:rsidRDefault="008F1037" w:rsidP="008F1037">
      <w:pPr>
        <w:widowControl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2. И.С. Лурье, А.И. Шаров Технохимический контроль сырья в кондитерском производстве.- М.: Колос, 2011. – 352 с.: ил. 5. А.В Павлов. Сборник рецептур мучных кондитерских и булочных изделий, СПб.: ПРОФИУС,2009.-296 </w:t>
      </w:r>
      <w:proofErr w:type="gramStart"/>
      <w:r w:rsidRPr="008F1037">
        <w:rPr>
          <w:rFonts w:ascii="Times New Roman" w:hAnsi="Times New Roman" w:cs="Times New Roman"/>
        </w:rPr>
        <w:t>с</w:t>
      </w:r>
      <w:proofErr w:type="gramEnd"/>
      <w:r w:rsidRPr="008F1037">
        <w:rPr>
          <w:rFonts w:ascii="Times New Roman" w:hAnsi="Times New Roman" w:cs="Times New Roman"/>
        </w:rPr>
        <w:t>.</w:t>
      </w:r>
    </w:p>
    <w:p w:rsidR="008F1037" w:rsidRPr="008F1037" w:rsidRDefault="008F1037" w:rsidP="008F1037">
      <w:pPr>
        <w:widowControl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3.  И.М. </w:t>
      </w:r>
      <w:proofErr w:type="spellStart"/>
      <w:r w:rsidRPr="008F1037">
        <w:rPr>
          <w:rFonts w:ascii="Times New Roman" w:hAnsi="Times New Roman" w:cs="Times New Roman"/>
        </w:rPr>
        <w:t>Ройтер</w:t>
      </w:r>
      <w:proofErr w:type="spellEnd"/>
      <w:r w:rsidRPr="008F1037">
        <w:rPr>
          <w:rFonts w:ascii="Times New Roman" w:hAnsi="Times New Roman" w:cs="Times New Roman"/>
        </w:rPr>
        <w:t xml:space="preserve"> Справочник по хлебопекарному производству. М.: «пищевая промышленность» 2009 г.</w:t>
      </w:r>
      <w:proofErr w:type="gramStart"/>
      <w:r w:rsidRPr="008F1037">
        <w:rPr>
          <w:rFonts w:ascii="Times New Roman" w:hAnsi="Times New Roman" w:cs="Times New Roman"/>
        </w:rPr>
        <w:t>в</w:t>
      </w:r>
      <w:proofErr w:type="gramEnd"/>
      <w:r w:rsidRPr="008F1037">
        <w:rPr>
          <w:rFonts w:ascii="Times New Roman" w:hAnsi="Times New Roman" w:cs="Times New Roman"/>
        </w:rPr>
        <w:t>.в.</w:t>
      </w:r>
    </w:p>
    <w:p w:rsidR="008F1037" w:rsidRPr="008F1037" w:rsidRDefault="008F1037" w:rsidP="008F1037">
      <w:pPr>
        <w:widowControl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4. Сборник технологических инструкций для производства хлеба и хлебобулочных изделий. </w:t>
      </w:r>
    </w:p>
    <w:p w:rsidR="008F1037" w:rsidRPr="008F1037" w:rsidRDefault="008F1037" w:rsidP="008F1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8F1037">
        <w:rPr>
          <w:rFonts w:ascii="Times New Roman" w:hAnsi="Times New Roman" w:cs="Times New Roman"/>
          <w:bCs/>
        </w:rPr>
        <w:t>5. Сборник технологических инструкций для производства хлеба и хлебобулочных изделий. 2010</w:t>
      </w:r>
    </w:p>
    <w:p w:rsidR="008F1037" w:rsidRPr="008F1037" w:rsidRDefault="008F1037" w:rsidP="008F1037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cs="Times New Roman"/>
          <w:bCs/>
        </w:rPr>
      </w:pPr>
      <w:r w:rsidRPr="008F1037">
        <w:rPr>
          <w:rFonts w:ascii="Times New Roman" w:hAnsi="Times New Roman" w:cs="Times New Roman"/>
          <w:color w:val="212121"/>
        </w:rPr>
        <w:t xml:space="preserve">6. Павлов А.В. Сборник рецептур мучных кондитерских и булочных изделий, СПб.: ПРОФИУС, 2009. – 296 </w:t>
      </w:r>
      <w:proofErr w:type="gramStart"/>
      <w:r w:rsidRPr="008F1037">
        <w:rPr>
          <w:rFonts w:ascii="Times New Roman" w:hAnsi="Times New Roman" w:cs="Times New Roman"/>
          <w:color w:val="212121"/>
        </w:rPr>
        <w:t>с</w:t>
      </w:r>
      <w:proofErr w:type="gramEnd"/>
      <w:r w:rsidRPr="008F1037">
        <w:rPr>
          <w:rFonts w:ascii="Times New Roman" w:hAnsi="Times New Roman" w:cs="Times New Roman"/>
          <w:color w:val="212121"/>
        </w:rPr>
        <w:t>.</w:t>
      </w:r>
    </w:p>
    <w:p w:rsidR="008F1037" w:rsidRPr="008F1037" w:rsidRDefault="008F1037" w:rsidP="008F1037">
      <w:pPr>
        <w:tabs>
          <w:tab w:val="left" w:pos="5280"/>
        </w:tabs>
        <w:spacing w:after="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Cs/>
        </w:rPr>
        <w:t xml:space="preserve">          </w:t>
      </w:r>
      <w:r w:rsidRPr="008F1037">
        <w:rPr>
          <w:rFonts w:ascii="Times New Roman" w:hAnsi="Times New Roman" w:cs="Times New Roman"/>
        </w:rPr>
        <w:t>7.   // Питание и общество, 2009-2013;</w:t>
      </w:r>
    </w:p>
    <w:p w:rsidR="008F1037" w:rsidRPr="008F1037" w:rsidRDefault="008F1037" w:rsidP="008F103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// Пищевая промышленность, 2009-2013;</w:t>
      </w:r>
    </w:p>
    <w:p w:rsidR="008F1037" w:rsidRPr="008F1037" w:rsidRDefault="008F1037" w:rsidP="008F103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// «</w:t>
      </w:r>
      <w:r w:rsidRPr="008F1037">
        <w:rPr>
          <w:rFonts w:ascii="Times New Roman" w:hAnsi="Times New Roman" w:cs="Times New Roman"/>
          <w:color w:val="000000"/>
        </w:rPr>
        <w:t xml:space="preserve">Ресторанный бизнес», </w:t>
      </w:r>
      <w:r w:rsidRPr="008F1037">
        <w:rPr>
          <w:rFonts w:ascii="Times New Roman" w:hAnsi="Times New Roman" w:cs="Times New Roman"/>
        </w:rPr>
        <w:t>2009-2013.</w:t>
      </w:r>
    </w:p>
    <w:p w:rsidR="008F1037" w:rsidRPr="008F1037" w:rsidRDefault="008F1037" w:rsidP="008F103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// Современный ресторан, 2009-2013;</w:t>
      </w:r>
    </w:p>
    <w:p w:rsidR="008F1037" w:rsidRPr="008F1037" w:rsidRDefault="008F1037" w:rsidP="008F103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// Смак, 2009-2013;</w:t>
      </w:r>
    </w:p>
    <w:p w:rsidR="008F1037" w:rsidRPr="008F1037" w:rsidRDefault="008F1037" w:rsidP="008F103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  // Хлебосол, 2009-2013.</w:t>
      </w:r>
    </w:p>
    <w:p w:rsidR="008F1037" w:rsidRPr="008F1037" w:rsidRDefault="008F1037" w:rsidP="008F1037">
      <w:pPr>
        <w:widowControl w:val="0"/>
        <w:spacing w:after="0"/>
        <w:ind w:firstLine="540"/>
        <w:jc w:val="both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Министерство хлебопродуктов </w:t>
      </w:r>
      <w:proofErr w:type="spellStart"/>
      <w:r w:rsidRPr="008F1037">
        <w:rPr>
          <w:rFonts w:ascii="Times New Roman" w:hAnsi="Times New Roman" w:cs="Times New Roman"/>
        </w:rPr>
        <w:t>СССр</w:t>
      </w:r>
      <w:proofErr w:type="spellEnd"/>
      <w:r w:rsidRPr="008F1037">
        <w:rPr>
          <w:rFonts w:ascii="Times New Roman" w:hAnsi="Times New Roman" w:cs="Times New Roman"/>
        </w:rPr>
        <w:t xml:space="preserve"> НПО «ХЛЕБПРООМ»</w:t>
      </w: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</w:rPr>
      </w:pPr>
      <w:proofErr w:type="spellStart"/>
      <w:proofErr w:type="gramStart"/>
      <w:r w:rsidRPr="008F1037">
        <w:rPr>
          <w:rFonts w:ascii="Times New Roman" w:hAnsi="Times New Roman" w:cs="Times New Roman"/>
          <w:b/>
          <w:bCs/>
        </w:rPr>
        <w:t>Интернет-источники</w:t>
      </w:r>
      <w:proofErr w:type="spellEnd"/>
      <w:proofErr w:type="gramEnd"/>
      <w:r w:rsidRPr="008F1037">
        <w:rPr>
          <w:rFonts w:ascii="Times New Roman" w:hAnsi="Times New Roman" w:cs="Times New Roman"/>
          <w:b/>
          <w:bCs/>
        </w:rPr>
        <w:t>:</w:t>
      </w: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</w:rPr>
      </w:pPr>
    </w:p>
    <w:p w:rsidR="008F1037" w:rsidRPr="008F1037" w:rsidRDefault="008C6297" w:rsidP="008F1037">
      <w:pPr>
        <w:widowControl w:val="0"/>
        <w:spacing w:after="0"/>
        <w:rPr>
          <w:rFonts w:ascii="Times New Roman" w:hAnsi="Times New Roman" w:cs="Times New Roman"/>
        </w:rPr>
      </w:pPr>
      <w:hyperlink r:id="rId8" w:history="1">
        <w:r w:rsidR="008F1037" w:rsidRPr="008F1037">
          <w:rPr>
            <w:rStyle w:val="af4"/>
            <w:rFonts w:ascii="Times New Roman" w:hAnsi="Times New Roman" w:cs="Times New Roman"/>
          </w:rPr>
          <w:t>http://www.foto-recepti.ru/vypechka/torty-pirozhnoe.html</w:t>
        </w:r>
      </w:hyperlink>
    </w:p>
    <w:p w:rsidR="008F1037" w:rsidRPr="008F1037" w:rsidRDefault="008C6297" w:rsidP="008F1037">
      <w:pPr>
        <w:widowControl w:val="0"/>
        <w:spacing w:after="0"/>
        <w:rPr>
          <w:rFonts w:ascii="Times New Roman" w:hAnsi="Times New Roman" w:cs="Times New Roman"/>
        </w:rPr>
      </w:pPr>
      <w:hyperlink r:id="rId9" w:history="1">
        <w:r w:rsidR="008F1037" w:rsidRPr="008F1037">
          <w:rPr>
            <w:rStyle w:val="af4"/>
            <w:rFonts w:ascii="Times New Roman" w:hAnsi="Times New Roman" w:cs="Times New Roman"/>
          </w:rPr>
          <w:t>http://icookbook.ru/recipe-book/category/торты-и-пирож.html</w:t>
        </w:r>
      </w:hyperlink>
    </w:p>
    <w:p w:rsidR="008F1037" w:rsidRPr="008F1037" w:rsidRDefault="008C629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  <w:hyperlink r:id="rId10" w:history="1">
        <w:r w:rsidR="008F1037" w:rsidRPr="008F1037">
          <w:rPr>
            <w:rStyle w:val="af4"/>
            <w:rFonts w:ascii="Times New Roman" w:hAnsi="Times New Roman" w:cs="Times New Roman"/>
          </w:rPr>
          <w:t>http://smile-cook.com/rubr-28/recepty_tortov_i_pirozhnyh</w:t>
        </w:r>
      </w:hyperlink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</w:rPr>
      </w:pPr>
    </w:p>
    <w:p w:rsidR="008F1037" w:rsidRPr="008F1037" w:rsidRDefault="008F1037" w:rsidP="00CC61E6">
      <w:pPr>
        <w:pageBreakBefore/>
        <w:spacing w:after="0"/>
        <w:jc w:val="right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lastRenderedPageBreak/>
        <w:t>Приложение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Государственное автономное профессиональное образовательное учреждение 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«Оренбургский государственный колледж»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037">
        <w:rPr>
          <w:rFonts w:ascii="Times New Roman" w:hAnsi="Times New Roman" w:cs="Times New Roman"/>
          <w:b/>
          <w:sz w:val="28"/>
          <w:szCs w:val="28"/>
        </w:rPr>
        <w:t>ДНЕВНИК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1037">
        <w:rPr>
          <w:rFonts w:ascii="Times New Roman" w:hAnsi="Times New Roman" w:cs="Times New Roman"/>
          <w:b/>
          <w:sz w:val="28"/>
          <w:szCs w:val="28"/>
        </w:rPr>
        <w:t>ПО УЧЕБНОЙ ПРАКТИКЕ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  <w:u w:val="single"/>
        </w:rPr>
      </w:pPr>
      <w:r w:rsidRPr="008F1037">
        <w:rPr>
          <w:rFonts w:ascii="Times New Roman" w:hAnsi="Times New Roman" w:cs="Times New Roman"/>
          <w:b/>
          <w:u w:val="single"/>
        </w:rPr>
        <w:t xml:space="preserve">ПМ 06. Выполнение работ по одной или нескольким профессиям рабочих, 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  <w:u w:val="single"/>
        </w:rPr>
        <w:t>должностям служащих (кондитер)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u w:val="single"/>
        </w:rPr>
        <w:t>19.02.03 Технология хлеба, кондитерских и макаронных изделий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>Обучающийс</w:t>
      </w:r>
      <w:proofErr w:type="gramStart"/>
      <w:r w:rsidRPr="008F1037">
        <w:rPr>
          <w:rFonts w:ascii="Times New Roman" w:hAnsi="Times New Roman" w:cs="Times New Roman"/>
          <w:b/>
        </w:rPr>
        <w:t>я(</w:t>
      </w:r>
      <w:proofErr w:type="gramEnd"/>
      <w:r w:rsidRPr="008F1037">
        <w:rPr>
          <w:rFonts w:ascii="Times New Roman" w:hAnsi="Times New Roman" w:cs="Times New Roman"/>
          <w:b/>
        </w:rPr>
        <w:t>-</w:t>
      </w:r>
      <w:proofErr w:type="spellStart"/>
      <w:r w:rsidRPr="008F1037">
        <w:rPr>
          <w:rFonts w:ascii="Times New Roman" w:hAnsi="Times New Roman" w:cs="Times New Roman"/>
          <w:b/>
        </w:rPr>
        <w:t>аяся</w:t>
      </w:r>
      <w:proofErr w:type="spellEnd"/>
      <w:r w:rsidRPr="008F1037">
        <w:rPr>
          <w:rFonts w:ascii="Times New Roman" w:hAnsi="Times New Roman" w:cs="Times New Roman"/>
          <w:b/>
        </w:rPr>
        <w:t>) гр</w:t>
      </w:r>
      <w:r w:rsidRPr="008F1037">
        <w:rPr>
          <w:rFonts w:ascii="Times New Roman" w:hAnsi="Times New Roman" w:cs="Times New Roman"/>
        </w:rPr>
        <w:t>. №______________________________________________________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i/>
        </w:rPr>
      </w:pPr>
      <w:r w:rsidRPr="008F1037">
        <w:rPr>
          <w:rFonts w:ascii="Times New Roman" w:hAnsi="Times New Roman" w:cs="Times New Roman"/>
          <w:i/>
        </w:rPr>
        <w:t>(Ф.И.О., № группы)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  <w:b/>
        </w:rPr>
        <w:t xml:space="preserve">Руководитель практики </w:t>
      </w:r>
      <w:r w:rsidRPr="008F1037">
        <w:rPr>
          <w:rFonts w:ascii="Times New Roman" w:hAnsi="Times New Roman" w:cs="Times New Roman"/>
        </w:rPr>
        <w:t>________________________________________________________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i/>
        </w:rPr>
      </w:pPr>
      <w:r w:rsidRPr="008F1037">
        <w:rPr>
          <w:rFonts w:ascii="Times New Roman" w:hAnsi="Times New Roman" w:cs="Times New Roman"/>
          <w:i/>
        </w:rPr>
        <w:t>(Ф.И.О.)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76" w:type="dxa"/>
        <w:tblLayout w:type="fixed"/>
        <w:tblLook w:val="0000"/>
      </w:tblPr>
      <w:tblGrid>
        <w:gridCol w:w="9747"/>
      </w:tblGrid>
      <w:tr w:rsidR="008F1037" w:rsidRPr="008F1037" w:rsidTr="004B2799">
        <w:tc>
          <w:tcPr>
            <w:tcW w:w="9747" w:type="dxa"/>
            <w:shd w:val="clear" w:color="auto" w:fill="auto"/>
          </w:tcPr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F1037" w:rsidRPr="008F1037" w:rsidRDefault="008F1037" w:rsidP="008F103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8F1037" w:rsidRPr="008F1037" w:rsidRDefault="008F1037" w:rsidP="008F1037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>Оренбург20__.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i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  <w:r w:rsidRPr="008F1037">
        <w:rPr>
          <w:rFonts w:ascii="Times New Roman" w:hAnsi="Times New Roman" w:cs="Times New Roman"/>
        </w:rPr>
        <w:t xml:space="preserve">Дата занятия 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  <w:b/>
          <w:bCs/>
        </w:rPr>
        <w:t>ЗАНЯТИЕ № 1</w:t>
      </w: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8F1037">
        <w:rPr>
          <w:rFonts w:ascii="Times New Roman" w:hAnsi="Times New Roman" w:cs="Times New Roman"/>
          <w:b/>
          <w:bCs/>
        </w:rPr>
        <w:t>Тема __________________________________________________________________________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Cs/>
        </w:rPr>
      </w:pPr>
    </w:p>
    <w:p w:rsidR="008F1037" w:rsidRPr="008F1037" w:rsidRDefault="008F1037" w:rsidP="008F1037">
      <w:pPr>
        <w:spacing w:after="0"/>
        <w:ind w:firstLine="709"/>
        <w:rPr>
          <w:rFonts w:ascii="Times New Roman" w:hAnsi="Times New Roman" w:cs="Times New Roman"/>
          <w:bCs/>
        </w:rPr>
      </w:pPr>
      <w:r w:rsidRPr="008F1037">
        <w:rPr>
          <w:rFonts w:ascii="Times New Roman" w:hAnsi="Times New Roman" w:cs="Times New Roman"/>
          <w:bCs/>
        </w:rPr>
        <w:t>Цель занятия: _______________________________________________________________</w:t>
      </w:r>
    </w:p>
    <w:p w:rsidR="008F1037" w:rsidRPr="008F1037" w:rsidRDefault="008F1037" w:rsidP="008F1037">
      <w:pPr>
        <w:spacing w:after="0"/>
        <w:ind w:firstLine="709"/>
        <w:rPr>
          <w:rFonts w:ascii="Times New Roman" w:hAnsi="Times New Roman" w:cs="Times New Roman"/>
          <w:bCs/>
        </w:rPr>
      </w:pPr>
    </w:p>
    <w:p w:rsidR="008F1037" w:rsidRPr="008F1037" w:rsidRDefault="008F1037" w:rsidP="008F1037">
      <w:pPr>
        <w:pStyle w:val="210"/>
        <w:suppressAutoHyphens w:val="0"/>
        <w:spacing w:line="276" w:lineRule="auto"/>
        <w:ind w:left="0" w:firstLine="709"/>
        <w:jc w:val="both"/>
        <w:rPr>
          <w:rFonts w:ascii="Times New Roman" w:hAnsi="Times New Roman" w:cs="Times New Roman"/>
          <w:bCs/>
          <w:i/>
          <w:szCs w:val="24"/>
        </w:rPr>
      </w:pPr>
      <w:r w:rsidRPr="008F1037">
        <w:rPr>
          <w:rFonts w:ascii="Times New Roman" w:hAnsi="Times New Roman" w:cs="Times New Roman"/>
          <w:bCs/>
          <w:i/>
          <w:szCs w:val="24"/>
        </w:rPr>
        <w:t>Содержания занятия, включая заполненные таблицы, схемы, рисунки, отчеты о выполнении заданий занятия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  <w:b/>
        </w:rPr>
      </w:pPr>
    </w:p>
    <w:p w:rsidR="008F1037" w:rsidRPr="008F1037" w:rsidRDefault="008F1037" w:rsidP="008F1037">
      <w:pPr>
        <w:spacing w:after="0"/>
        <w:jc w:val="center"/>
        <w:rPr>
          <w:rFonts w:ascii="Times New Roman" w:hAnsi="Times New Roman" w:cs="Times New Roman"/>
          <w:b/>
        </w:rPr>
      </w:pPr>
      <w:r w:rsidRPr="008F1037">
        <w:rPr>
          <w:rFonts w:ascii="Times New Roman" w:hAnsi="Times New Roman" w:cs="Times New Roman"/>
          <w:b/>
        </w:rPr>
        <w:t xml:space="preserve">Оценочный лист по занятию № 1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5996"/>
        <w:gridCol w:w="1429"/>
        <w:gridCol w:w="1429"/>
      </w:tblGrid>
      <w:tr w:rsidR="008F1037" w:rsidRPr="008F1037" w:rsidTr="004B2799">
        <w:trPr>
          <w:trHeight w:val="453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b/>
                <w:sz w:val="18"/>
                <w:szCs w:val="18"/>
              </w:rPr>
              <w:t>Код</w:t>
            </w:r>
          </w:p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b/>
                <w:sz w:val="18"/>
                <w:szCs w:val="18"/>
              </w:rPr>
              <w:t>ПК, ОК</w:t>
            </w:r>
          </w:p>
        </w:tc>
        <w:tc>
          <w:tcPr>
            <w:tcW w:w="5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работ на занятии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b/>
                <w:sz w:val="18"/>
                <w:szCs w:val="18"/>
              </w:rPr>
              <w:t>Оценка</w:t>
            </w:r>
          </w:p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b/>
                <w:sz w:val="18"/>
                <w:szCs w:val="18"/>
              </w:rPr>
              <w:t>преподавателя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b/>
                <w:sz w:val="18"/>
                <w:szCs w:val="18"/>
              </w:rPr>
              <w:t>Подпись</w:t>
            </w:r>
          </w:p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F1037">
              <w:rPr>
                <w:rFonts w:ascii="Times New Roman" w:hAnsi="Times New Roman" w:cs="Times New Roman"/>
                <w:b/>
                <w:sz w:val="18"/>
                <w:szCs w:val="18"/>
              </w:rPr>
              <w:t>преподавателя</w:t>
            </w:r>
          </w:p>
        </w:tc>
      </w:tr>
      <w:tr w:rsidR="008F1037" w:rsidRPr="008F1037" w:rsidTr="004B2799">
        <w:trPr>
          <w:trHeight w:val="453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5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1037" w:rsidRPr="008F1037" w:rsidTr="004B2799">
        <w:trPr>
          <w:trHeight w:val="11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037" w:rsidRPr="008F1037" w:rsidTr="004B27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037" w:rsidRPr="008F1037" w:rsidTr="004B27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037" w:rsidRPr="008F1037" w:rsidTr="004B27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037" w:rsidRPr="008F1037" w:rsidTr="004B27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037" w:rsidRPr="008F1037" w:rsidTr="004B27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037" w:rsidRPr="008F1037" w:rsidTr="004B27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1037" w:rsidRPr="008F1037" w:rsidTr="004B27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037" w:rsidRPr="008F1037" w:rsidRDefault="008F1037" w:rsidP="008F10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8F1037">
        <w:rPr>
          <w:rFonts w:ascii="Times New Roman" w:hAnsi="Times New Roman" w:cs="Times New Roman"/>
          <w:b/>
        </w:rPr>
        <w:t>Приложения к дневнику практики:</w:t>
      </w:r>
      <w:r w:rsidRPr="008F1037">
        <w:rPr>
          <w:rFonts w:ascii="Times New Roman" w:hAnsi="Times New Roman" w:cs="Times New Roman"/>
          <w:i/>
        </w:rPr>
        <w:t xml:space="preserve"> графические, аудио-, фото-, виде</w:t>
      </w:r>
      <w:proofErr w:type="gramStart"/>
      <w:r w:rsidRPr="008F1037">
        <w:rPr>
          <w:rFonts w:ascii="Times New Roman" w:hAnsi="Times New Roman" w:cs="Times New Roman"/>
          <w:i/>
        </w:rPr>
        <w:t>о-</w:t>
      </w:r>
      <w:proofErr w:type="gramEnd"/>
      <w:r w:rsidRPr="008F1037">
        <w:rPr>
          <w:rFonts w:ascii="Times New Roman" w:hAnsi="Times New Roman" w:cs="Times New Roman"/>
          <w:i/>
        </w:rPr>
        <w:t>, материалы, наглядные образцы изделий, подтверждающие практический опыт, полученный на практике</w:t>
      </w:r>
    </w:p>
    <w:p w:rsidR="008F1037" w:rsidRPr="008F1037" w:rsidRDefault="008F1037" w:rsidP="008F1037">
      <w:pPr>
        <w:spacing w:after="0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jc w:val="right"/>
        <w:rPr>
          <w:rFonts w:ascii="Times New Roman" w:hAnsi="Times New Roman" w:cs="Times New Roman"/>
        </w:rPr>
      </w:pPr>
    </w:p>
    <w:p w:rsidR="008F1037" w:rsidRPr="008F1037" w:rsidRDefault="008F1037" w:rsidP="008F1037">
      <w:pPr>
        <w:widowControl w:val="0"/>
        <w:spacing w:after="0"/>
        <w:rPr>
          <w:rFonts w:ascii="Times New Roman" w:hAnsi="Times New Roman" w:cs="Times New Roman"/>
        </w:rPr>
      </w:pPr>
    </w:p>
    <w:sectPr w:rsidR="008F1037" w:rsidRPr="008F1037" w:rsidSect="002B0884">
      <w:pgSz w:w="11906" w:h="16838"/>
      <w:pgMar w:top="851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854" w:rsidRDefault="00D17854" w:rsidP="0030146B">
      <w:pPr>
        <w:spacing w:after="0" w:line="240" w:lineRule="auto"/>
      </w:pPr>
      <w:r>
        <w:separator/>
      </w:r>
    </w:p>
  </w:endnote>
  <w:endnote w:type="continuationSeparator" w:id="0">
    <w:p w:rsidR="00D17854" w:rsidRDefault="00D17854" w:rsidP="00301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88F" w:rsidRDefault="008C6297" w:rsidP="00523FD6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8F1037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80188F" w:rsidRDefault="00D17854" w:rsidP="0099576C">
    <w:pPr>
      <w:pStyle w:val="a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854" w:rsidRDefault="00D17854" w:rsidP="0030146B">
      <w:pPr>
        <w:spacing w:after="0" w:line="240" w:lineRule="auto"/>
      </w:pPr>
      <w:r>
        <w:separator/>
      </w:r>
    </w:p>
  </w:footnote>
  <w:footnote w:type="continuationSeparator" w:id="0">
    <w:p w:rsidR="00D17854" w:rsidRDefault="00D17854" w:rsidP="003014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/>
      </w:rPr>
    </w:lvl>
  </w:abstractNum>
  <w:abstractNum w:abstractNumId="5">
    <w:nsid w:val="08665B27"/>
    <w:multiLevelType w:val="hybridMultilevel"/>
    <w:tmpl w:val="571EAD82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2C95BF0"/>
    <w:multiLevelType w:val="multilevel"/>
    <w:tmpl w:val="ABA09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9F732E"/>
    <w:multiLevelType w:val="hybridMultilevel"/>
    <w:tmpl w:val="F6D845DE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B03E74"/>
    <w:multiLevelType w:val="hybridMultilevel"/>
    <w:tmpl w:val="6B66C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174C75"/>
    <w:multiLevelType w:val="hybridMultilevel"/>
    <w:tmpl w:val="ABFC7AD8"/>
    <w:lvl w:ilvl="0" w:tplc="83049F2E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5E49A6"/>
    <w:multiLevelType w:val="hybridMultilevel"/>
    <w:tmpl w:val="78B09EC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21765DC4"/>
    <w:multiLevelType w:val="multilevel"/>
    <w:tmpl w:val="E1DC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1CF466C"/>
    <w:multiLevelType w:val="hybridMultilevel"/>
    <w:tmpl w:val="B73C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3F7AF4"/>
    <w:multiLevelType w:val="multilevel"/>
    <w:tmpl w:val="45482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4432BD"/>
    <w:multiLevelType w:val="multilevel"/>
    <w:tmpl w:val="9C1AF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DD5C07"/>
    <w:multiLevelType w:val="hybridMultilevel"/>
    <w:tmpl w:val="845896C4"/>
    <w:lvl w:ilvl="0" w:tplc="A9F4A0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9B5347F"/>
    <w:multiLevelType w:val="multilevel"/>
    <w:tmpl w:val="49C21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9CA6DC3"/>
    <w:multiLevelType w:val="multilevel"/>
    <w:tmpl w:val="67FA5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4B064D"/>
    <w:multiLevelType w:val="hybridMultilevel"/>
    <w:tmpl w:val="D1AA0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BAC0E83"/>
    <w:multiLevelType w:val="hybridMultilevel"/>
    <w:tmpl w:val="E08C0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125908"/>
    <w:multiLevelType w:val="hybridMultilevel"/>
    <w:tmpl w:val="B20622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340116"/>
    <w:multiLevelType w:val="hybridMultilevel"/>
    <w:tmpl w:val="0862D572"/>
    <w:lvl w:ilvl="0" w:tplc="848095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E8D192A"/>
    <w:multiLevelType w:val="hybridMultilevel"/>
    <w:tmpl w:val="316A3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461F8B"/>
    <w:multiLevelType w:val="hybridMultilevel"/>
    <w:tmpl w:val="B48A84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4531DFF"/>
    <w:multiLevelType w:val="multilevel"/>
    <w:tmpl w:val="9C1AF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7033DBE"/>
    <w:multiLevelType w:val="hybridMultilevel"/>
    <w:tmpl w:val="E904E6EC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9912683"/>
    <w:multiLevelType w:val="hybridMultilevel"/>
    <w:tmpl w:val="70364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7900A4"/>
    <w:multiLevelType w:val="multilevel"/>
    <w:tmpl w:val="9C1AF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8913890"/>
    <w:multiLevelType w:val="hybridMultilevel"/>
    <w:tmpl w:val="4B6E1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C53D8F"/>
    <w:multiLevelType w:val="multilevel"/>
    <w:tmpl w:val="BB14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0480E90"/>
    <w:multiLevelType w:val="multilevel"/>
    <w:tmpl w:val="DECA9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0B2D55"/>
    <w:multiLevelType w:val="hybridMultilevel"/>
    <w:tmpl w:val="9348C1F8"/>
    <w:lvl w:ilvl="0" w:tplc="8480952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6D16682"/>
    <w:multiLevelType w:val="hybridMultilevel"/>
    <w:tmpl w:val="DFE85B36"/>
    <w:lvl w:ilvl="0" w:tplc="B8B4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9B9644B"/>
    <w:multiLevelType w:val="multilevel"/>
    <w:tmpl w:val="D7928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B0404D3"/>
    <w:multiLevelType w:val="hybridMultilevel"/>
    <w:tmpl w:val="BA804996"/>
    <w:lvl w:ilvl="0" w:tplc="DBE8F558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9">
    <w:nsid w:val="5D9037F1"/>
    <w:multiLevelType w:val="hybridMultilevel"/>
    <w:tmpl w:val="A6F6A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0D1A4F"/>
    <w:multiLevelType w:val="multilevel"/>
    <w:tmpl w:val="E21AA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6D838AC"/>
    <w:multiLevelType w:val="hybridMultilevel"/>
    <w:tmpl w:val="A07063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77A7852"/>
    <w:multiLevelType w:val="multilevel"/>
    <w:tmpl w:val="46BC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C390467"/>
    <w:multiLevelType w:val="hybridMultilevel"/>
    <w:tmpl w:val="43C41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CD27C07"/>
    <w:multiLevelType w:val="hybridMultilevel"/>
    <w:tmpl w:val="D9181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2C30007"/>
    <w:multiLevelType w:val="hybridMultilevel"/>
    <w:tmpl w:val="6BB46652"/>
    <w:lvl w:ilvl="0" w:tplc="B3625B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7F82D40"/>
    <w:multiLevelType w:val="multilevel"/>
    <w:tmpl w:val="37FAE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A153EFB"/>
    <w:multiLevelType w:val="hybridMultilevel"/>
    <w:tmpl w:val="A5BED3A8"/>
    <w:lvl w:ilvl="0" w:tplc="97CE5610">
      <w:start w:val="1"/>
      <w:numFmt w:val="decimal"/>
      <w:lvlText w:val="%1."/>
      <w:lvlJc w:val="left"/>
      <w:pPr>
        <w:tabs>
          <w:tab w:val="num" w:pos="57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F2A4EB3"/>
    <w:multiLevelType w:val="hybridMultilevel"/>
    <w:tmpl w:val="E6F03050"/>
    <w:lvl w:ilvl="0" w:tplc="F2F402C8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5"/>
  </w:num>
  <w:num w:numId="3">
    <w:abstractNumId w:val="7"/>
  </w:num>
  <w:num w:numId="4">
    <w:abstractNumId w:val="27"/>
  </w:num>
  <w:num w:numId="5">
    <w:abstractNumId w:val="30"/>
  </w:num>
  <w:num w:numId="6">
    <w:abstractNumId w:val="11"/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1"/>
  </w:num>
  <w:num w:numId="11">
    <w:abstractNumId w:val="3"/>
  </w:num>
  <w:num w:numId="12">
    <w:abstractNumId w:val="0"/>
  </w:num>
  <w:num w:numId="13">
    <w:abstractNumId w:val="34"/>
  </w:num>
  <w:num w:numId="14">
    <w:abstractNumId w:val="47"/>
  </w:num>
  <w:num w:numId="15">
    <w:abstractNumId w:val="23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"/>
  </w:num>
  <w:num w:numId="27">
    <w:abstractNumId w:val="13"/>
  </w:num>
  <w:num w:numId="28">
    <w:abstractNumId w:val="40"/>
  </w:num>
  <w:num w:numId="29">
    <w:abstractNumId w:val="42"/>
  </w:num>
  <w:num w:numId="30">
    <w:abstractNumId w:val="18"/>
  </w:num>
  <w:num w:numId="31">
    <w:abstractNumId w:val="33"/>
  </w:num>
  <w:num w:numId="32">
    <w:abstractNumId w:val="37"/>
  </w:num>
  <w:num w:numId="33">
    <w:abstractNumId w:val="46"/>
  </w:num>
  <w:num w:numId="34">
    <w:abstractNumId w:val="15"/>
  </w:num>
  <w:num w:numId="35">
    <w:abstractNumId w:val="32"/>
  </w:num>
  <w:num w:numId="36">
    <w:abstractNumId w:val="6"/>
  </w:num>
  <w:num w:numId="37">
    <w:abstractNumId w:val="29"/>
  </w:num>
  <w:num w:numId="38">
    <w:abstractNumId w:val="19"/>
  </w:num>
  <w:num w:numId="39">
    <w:abstractNumId w:val="26"/>
  </w:num>
  <w:num w:numId="40">
    <w:abstractNumId w:val="16"/>
  </w:num>
  <w:num w:numId="41">
    <w:abstractNumId w:val="10"/>
  </w:num>
  <w:num w:numId="42">
    <w:abstractNumId w:val="38"/>
  </w:num>
  <w:num w:numId="43">
    <w:abstractNumId w:val="20"/>
  </w:num>
  <w:num w:numId="44">
    <w:abstractNumId w:val="25"/>
  </w:num>
  <w:num w:numId="45">
    <w:abstractNumId w:val="43"/>
  </w:num>
  <w:num w:numId="46">
    <w:abstractNumId w:val="28"/>
  </w:num>
  <w:num w:numId="47">
    <w:abstractNumId w:val="22"/>
  </w:num>
  <w:num w:numId="48">
    <w:abstractNumId w:val="17"/>
  </w:num>
  <w:num w:numId="49">
    <w:abstractNumId w:val="45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F1037"/>
    <w:rsid w:val="002642C3"/>
    <w:rsid w:val="002D4EFD"/>
    <w:rsid w:val="0030146B"/>
    <w:rsid w:val="00420121"/>
    <w:rsid w:val="005A4A5E"/>
    <w:rsid w:val="0060309E"/>
    <w:rsid w:val="006B52F0"/>
    <w:rsid w:val="008C6297"/>
    <w:rsid w:val="008F1037"/>
    <w:rsid w:val="00B31980"/>
    <w:rsid w:val="00BA7C58"/>
    <w:rsid w:val="00BC3A72"/>
    <w:rsid w:val="00C82EEE"/>
    <w:rsid w:val="00CC61E6"/>
    <w:rsid w:val="00D17854"/>
    <w:rsid w:val="00E170B0"/>
    <w:rsid w:val="00E7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6B"/>
  </w:style>
  <w:style w:type="paragraph" w:styleId="2">
    <w:name w:val="heading 2"/>
    <w:basedOn w:val="a"/>
    <w:next w:val="a"/>
    <w:link w:val="20"/>
    <w:qFormat/>
    <w:rsid w:val="008F103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F1037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rsid w:val="008F1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semiHidden/>
    <w:rsid w:val="008F1037"/>
    <w:rPr>
      <w:sz w:val="16"/>
      <w:szCs w:val="16"/>
    </w:rPr>
  </w:style>
  <w:style w:type="paragraph" w:styleId="a5">
    <w:name w:val="annotation text"/>
    <w:basedOn w:val="a"/>
    <w:link w:val="a6"/>
    <w:semiHidden/>
    <w:rsid w:val="008F1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8F1037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annotation subject"/>
    <w:basedOn w:val="a5"/>
    <w:next w:val="a5"/>
    <w:link w:val="a8"/>
    <w:semiHidden/>
    <w:rsid w:val="008F1037"/>
    <w:rPr>
      <w:b/>
      <w:bCs/>
    </w:rPr>
  </w:style>
  <w:style w:type="character" w:customStyle="1" w:styleId="a8">
    <w:name w:val="Тема примечания Знак"/>
    <w:basedOn w:val="a6"/>
    <w:link w:val="a7"/>
    <w:semiHidden/>
    <w:rsid w:val="008F1037"/>
    <w:rPr>
      <w:b/>
      <w:bCs/>
    </w:rPr>
  </w:style>
  <w:style w:type="paragraph" w:styleId="a9">
    <w:name w:val="Balloon Text"/>
    <w:basedOn w:val="a"/>
    <w:link w:val="aa"/>
    <w:semiHidden/>
    <w:rsid w:val="008F103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8F1037"/>
    <w:rPr>
      <w:rFonts w:ascii="Tahoma" w:eastAsia="Times New Roman" w:hAnsi="Tahoma" w:cs="Tahoma"/>
      <w:sz w:val="16"/>
      <w:szCs w:val="16"/>
    </w:rPr>
  </w:style>
  <w:style w:type="paragraph" w:styleId="ab">
    <w:name w:val="footnote text"/>
    <w:basedOn w:val="a"/>
    <w:link w:val="ac"/>
    <w:semiHidden/>
    <w:rsid w:val="008F1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8F103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rsid w:val="008F1037"/>
    <w:rPr>
      <w:vertAlign w:val="superscript"/>
    </w:rPr>
  </w:style>
  <w:style w:type="paragraph" w:styleId="ae">
    <w:name w:val="footer"/>
    <w:basedOn w:val="a"/>
    <w:link w:val="af"/>
    <w:rsid w:val="008F1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8F1037"/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8F1037"/>
  </w:style>
  <w:style w:type="paragraph" w:styleId="af1">
    <w:name w:val="header"/>
    <w:basedOn w:val="a"/>
    <w:link w:val="af2"/>
    <w:rsid w:val="008F10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8F1037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rsid w:val="008F1037"/>
    <w:rPr>
      <w:sz w:val="16"/>
      <w:szCs w:val="1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F1037"/>
    <w:pPr>
      <w:shd w:val="clear" w:color="auto" w:fill="FFFFFF"/>
      <w:spacing w:after="300" w:line="0" w:lineRule="atLeast"/>
    </w:pPr>
    <w:rPr>
      <w:sz w:val="16"/>
      <w:szCs w:val="16"/>
      <w:shd w:val="clear" w:color="auto" w:fill="FFFFFF"/>
    </w:rPr>
  </w:style>
  <w:style w:type="character" w:customStyle="1" w:styleId="af3">
    <w:name w:val="Основной текст_"/>
    <w:link w:val="3"/>
    <w:rsid w:val="008F1037"/>
    <w:rPr>
      <w:sz w:val="16"/>
      <w:szCs w:val="16"/>
      <w:shd w:val="clear" w:color="auto" w:fill="FFFFFF"/>
    </w:rPr>
  </w:style>
  <w:style w:type="paragraph" w:customStyle="1" w:styleId="3">
    <w:name w:val="Основной текст3"/>
    <w:basedOn w:val="a"/>
    <w:link w:val="af3"/>
    <w:rsid w:val="008F1037"/>
    <w:pPr>
      <w:shd w:val="clear" w:color="auto" w:fill="FFFFFF"/>
      <w:spacing w:after="600" w:line="211" w:lineRule="exact"/>
      <w:ind w:hanging="260"/>
      <w:jc w:val="both"/>
    </w:pPr>
    <w:rPr>
      <w:sz w:val="16"/>
      <w:szCs w:val="16"/>
      <w:shd w:val="clear" w:color="auto" w:fill="FFFFFF"/>
    </w:rPr>
  </w:style>
  <w:style w:type="character" w:styleId="af4">
    <w:name w:val="Hyperlink"/>
    <w:rsid w:val="008F1037"/>
    <w:rPr>
      <w:color w:val="0000FF"/>
      <w:u w:val="single"/>
    </w:rPr>
  </w:style>
  <w:style w:type="paragraph" w:styleId="af5">
    <w:name w:val="Body Text"/>
    <w:basedOn w:val="a"/>
    <w:link w:val="af6"/>
    <w:rsid w:val="008F1037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rsid w:val="008F1037"/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1">
    <w:name w:val="Заголовок №1_"/>
    <w:link w:val="10"/>
    <w:rsid w:val="008F1037"/>
    <w:rPr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8F1037"/>
    <w:pPr>
      <w:shd w:val="clear" w:color="auto" w:fill="FFFFFF"/>
      <w:spacing w:after="0" w:line="206" w:lineRule="exact"/>
      <w:outlineLvl w:val="0"/>
    </w:pPr>
    <w:rPr>
      <w:sz w:val="16"/>
      <w:szCs w:val="16"/>
      <w:shd w:val="clear" w:color="auto" w:fill="FFFFFF"/>
    </w:rPr>
  </w:style>
  <w:style w:type="character" w:customStyle="1" w:styleId="6">
    <w:name w:val="Основной текст6"/>
    <w:rsid w:val="008F103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styleId="af7">
    <w:name w:val="Normal (Web)"/>
    <w:basedOn w:val="a"/>
    <w:uiPriority w:val="99"/>
    <w:unhideWhenUsed/>
    <w:rsid w:val="008F1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8">
    <w:name w:val="Table Theme"/>
    <w:basedOn w:val="a1"/>
    <w:rsid w:val="008F10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Список 21"/>
    <w:basedOn w:val="a"/>
    <w:rsid w:val="008F1037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f9">
    <w:name w:val="List Paragraph"/>
    <w:basedOn w:val="a"/>
    <w:uiPriority w:val="34"/>
    <w:qFormat/>
    <w:rsid w:val="008F10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Без интервала1"/>
    <w:rsid w:val="008F1037"/>
    <w:pPr>
      <w:spacing w:after="0" w:line="240" w:lineRule="auto"/>
    </w:pPr>
    <w:rPr>
      <w:rFonts w:ascii="Calibri" w:eastAsia="Times New Roman" w:hAnsi="Calibri" w:cs="Times New Roman"/>
    </w:rPr>
  </w:style>
  <w:style w:type="paragraph" w:styleId="afa">
    <w:name w:val="No Spacing"/>
    <w:link w:val="afb"/>
    <w:uiPriority w:val="99"/>
    <w:qFormat/>
    <w:rsid w:val="008F10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b">
    <w:name w:val="Без интервала Знак"/>
    <w:link w:val="afa"/>
    <w:uiPriority w:val="99"/>
    <w:rsid w:val="008F1037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8F103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to-recepti.ru/vypechka/torty-pirozhnoe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mile-cook.com/rubr-28/recepty_tortov_i_pirozhny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cookbook.ru/recipe-book/category/&#1090;&#1086;&#1088;&#1090;&#1099;-&#1080;-&#1087;&#1080;&#1088;&#1086;&#1078;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26</Pages>
  <Words>6450</Words>
  <Characters>36767</Characters>
  <Application>Microsoft Office Word</Application>
  <DocSecurity>0</DocSecurity>
  <Lines>306</Lines>
  <Paragraphs>86</Paragraphs>
  <ScaleCrop>false</ScaleCrop>
  <Company>Microsoft</Company>
  <LinksUpToDate>false</LinksUpToDate>
  <CharactersWithSpaces>43131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Кужман</cp:lastModifiedBy>
  <cp:revision>11</cp:revision>
  <cp:lastPrinted>2021-06-29T08:38:00Z</cp:lastPrinted>
  <dcterms:created xsi:type="dcterms:W3CDTF">2020-12-07T19:19:00Z</dcterms:created>
  <dcterms:modified xsi:type="dcterms:W3CDTF">2021-09-20T08:03:00Z</dcterms:modified>
</cp:coreProperties>
</file>